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5148CF"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УТВЕРЖДАЮ</w:t>
            </w:r>
          </w:p>
          <w:p w:rsidR="003F5EBB"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 xml:space="preserve">Заместитель председателя Государственного комитета </w:t>
            </w:r>
          </w:p>
          <w:p w:rsidR="005148CF" w:rsidRPr="004F721C" w:rsidRDefault="005148CF" w:rsidP="004F721C">
            <w:pPr>
              <w:widowControl w:val="0"/>
              <w:suppressAutoHyphens w:val="0"/>
              <w:spacing w:after="0" w:line="240" w:lineRule="auto"/>
              <w:contextualSpacing/>
              <w:rPr>
                <w:rFonts w:ascii="Times New Roman" w:hAnsi="Times New Roman"/>
                <w:sz w:val="24"/>
                <w:szCs w:val="24"/>
              </w:rPr>
            </w:pPr>
            <w:r w:rsidRPr="004F721C">
              <w:rPr>
                <w:rFonts w:ascii="Times New Roman" w:hAnsi="Times New Roman"/>
                <w:sz w:val="24"/>
                <w:szCs w:val="24"/>
              </w:rPr>
              <w:t>Республики Татарстан по закупкам</w:t>
            </w:r>
          </w:p>
          <w:p w:rsidR="00F25EF2" w:rsidRPr="004F721C" w:rsidRDefault="005148CF" w:rsidP="00CA68DD">
            <w:pPr>
              <w:spacing w:after="0" w:line="240" w:lineRule="auto"/>
              <w:contextualSpacing/>
              <w:rPr>
                <w:rFonts w:ascii="Times New Roman" w:hAnsi="Times New Roman"/>
                <w:b/>
                <w:color w:val="000000"/>
                <w:kern w:val="0"/>
                <w:sz w:val="24"/>
                <w:szCs w:val="24"/>
                <w:lang w:eastAsia="ru-RU"/>
              </w:rPr>
            </w:pPr>
            <w:r w:rsidRPr="004F721C">
              <w:rPr>
                <w:rFonts w:ascii="Times New Roman" w:hAnsi="Times New Roman"/>
                <w:sz w:val="24"/>
                <w:szCs w:val="24"/>
              </w:rPr>
              <w:t>__________/</w:t>
            </w:r>
            <w:r w:rsidR="00CA68DD">
              <w:rPr>
                <w:rFonts w:ascii="Times New Roman" w:hAnsi="Times New Roman"/>
                <w:sz w:val="24"/>
                <w:szCs w:val="24"/>
                <w:lang w:val="en-US"/>
              </w:rPr>
              <w:t xml:space="preserve">И.Г. </w:t>
            </w:r>
            <w:proofErr w:type="spellStart"/>
            <w:r w:rsidR="00CA68DD">
              <w:rPr>
                <w:rFonts w:ascii="Times New Roman" w:hAnsi="Times New Roman"/>
                <w:sz w:val="24"/>
                <w:szCs w:val="24"/>
                <w:lang w:val="en-US"/>
              </w:rPr>
              <w:t>Багаутдинов</w:t>
            </w:r>
            <w:proofErr w:type="spellEnd"/>
            <w:r w:rsidRPr="004F721C">
              <w:rPr>
                <w:rFonts w:ascii="Times New Roman" w:hAnsi="Times New Roman"/>
                <w:sz w:val="24"/>
                <w:szCs w:val="24"/>
              </w:rPr>
              <w:t>/</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D548C7" w:rsidRPr="004F721C" w:rsidRDefault="00F25EF2" w:rsidP="004F721C">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D548C7" w:rsidRPr="004F721C">
        <w:rPr>
          <w:rFonts w:ascii="Times New Roman" w:hAnsi="Times New Roman"/>
          <w:b/>
          <w:bCs/>
          <w:caps/>
          <w:sz w:val="24"/>
          <w:szCs w:val="24"/>
        </w:rPr>
        <w:t>В ЭЛЕКТРОННОЙ ФОРМЕ</w:t>
      </w:r>
    </w:p>
    <w:p w:rsidR="00480D28" w:rsidRPr="004F721C" w:rsidRDefault="00D548C7" w:rsidP="004F721C">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caps/>
          <w:sz w:val="24"/>
          <w:szCs w:val="24"/>
        </w:rPr>
        <w:t xml:space="preserve">(далее - редукцион) </w:t>
      </w:r>
    </w:p>
    <w:p w:rsidR="00D548C7" w:rsidRPr="004F721C" w:rsidRDefault="00D548C7" w:rsidP="004F721C">
      <w:pPr>
        <w:pStyle w:val="affa"/>
        <w:ind w:firstLine="709"/>
        <w:contextualSpacing/>
        <w:jc w:val="center"/>
        <w:rPr>
          <w:rFonts w:ascii="Times New Roman" w:hAnsi="Times New Roman"/>
          <w:sz w:val="24"/>
          <w:szCs w:val="24"/>
        </w:rPr>
      </w:pPr>
    </w:p>
    <w:p w:rsidR="00C77AAF" w:rsidRPr="004F721C" w:rsidRDefault="006E74DC" w:rsidP="004F721C">
      <w:pPr>
        <w:pStyle w:val="affa"/>
        <w:ind w:firstLine="709"/>
        <w:contextualSpacing/>
        <w:jc w:val="center"/>
        <w:rPr>
          <w:rFonts w:ascii="Times New Roman" w:hAnsi="Times New Roman"/>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1D502E" w:rsidRPr="004F721C">
        <w:rPr>
          <w:rFonts w:ascii="Times New Roman" w:hAnsi="Times New Roman"/>
          <w:sz w:val="24"/>
          <w:szCs w:val="24"/>
        </w:rPr>
        <w:t>право заключения договора на поставку</w:t>
      </w:r>
      <w:r w:rsidR="00D548C7" w:rsidRPr="004F721C">
        <w:rPr>
          <w:rFonts w:ascii="Times New Roman" w:hAnsi="Times New Roman"/>
          <w:sz w:val="24"/>
          <w:szCs w:val="24"/>
        </w:rPr>
        <w:t xml:space="preserve"> </w:t>
      </w:r>
      <w:r w:rsidR="00CA68DD" w:rsidRPr="00CA68DD">
        <w:rPr>
          <w:rFonts w:ascii="Times New Roman" w:hAnsi="Times New Roman"/>
          <w:sz w:val="24"/>
          <w:szCs w:val="24"/>
        </w:rPr>
        <w:t>«Бутылка В-31-4-700-НТ» 700 мл (</w:t>
      </w:r>
      <w:proofErr w:type="spellStart"/>
      <w:r w:rsidR="00CA68DD" w:rsidRPr="00CA68DD">
        <w:rPr>
          <w:rFonts w:ascii="Times New Roman" w:hAnsi="Times New Roman"/>
          <w:sz w:val="24"/>
          <w:szCs w:val="24"/>
        </w:rPr>
        <w:t>согл</w:t>
      </w:r>
      <w:proofErr w:type="gramStart"/>
      <w:r w:rsidR="00CA68DD" w:rsidRPr="00CA68DD">
        <w:rPr>
          <w:rFonts w:ascii="Times New Roman" w:hAnsi="Times New Roman"/>
          <w:sz w:val="24"/>
          <w:szCs w:val="24"/>
        </w:rPr>
        <w:t>.ч</w:t>
      </w:r>
      <w:proofErr w:type="gramEnd"/>
      <w:r w:rsidR="00CA68DD" w:rsidRPr="00CA68DD">
        <w:rPr>
          <w:rFonts w:ascii="Times New Roman" w:hAnsi="Times New Roman"/>
          <w:sz w:val="24"/>
          <w:szCs w:val="24"/>
        </w:rPr>
        <w:t>ертежу</w:t>
      </w:r>
      <w:proofErr w:type="spellEnd"/>
      <w:r w:rsidR="00CA68DD" w:rsidRPr="00CA68DD">
        <w:rPr>
          <w:rFonts w:ascii="Times New Roman" w:hAnsi="Times New Roman"/>
          <w:sz w:val="24"/>
          <w:szCs w:val="24"/>
        </w:rPr>
        <w:t>)</w:t>
      </w:r>
    </w:p>
    <w:p w:rsidR="00D548C7" w:rsidRPr="004F721C" w:rsidRDefault="00D548C7" w:rsidP="004F721C">
      <w:pPr>
        <w:pStyle w:val="affa"/>
        <w:ind w:firstLine="709"/>
        <w:contextualSpacing/>
        <w:jc w:val="center"/>
        <w:rPr>
          <w:rFonts w:ascii="Times New Roman" w:hAnsi="Times New Roman"/>
          <w:sz w:val="24"/>
          <w:szCs w:val="24"/>
        </w:rPr>
      </w:pPr>
    </w:p>
    <w:p w:rsidR="00C77AAF" w:rsidRPr="004F721C" w:rsidRDefault="00C77AAF"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CC05C6" w:rsidRPr="004F721C" w:rsidRDefault="00CC05C6" w:rsidP="004F721C">
      <w:pPr>
        <w:spacing w:after="0" w:line="240" w:lineRule="auto"/>
        <w:ind w:firstLine="709"/>
        <w:contextualSpacing/>
        <w:jc w:val="center"/>
        <w:rPr>
          <w:rFonts w:ascii="Times New Roman" w:hAnsi="Times New Roman"/>
          <w:sz w:val="24"/>
          <w:szCs w:val="24"/>
        </w:rPr>
      </w:pPr>
    </w:p>
    <w:p w:rsidR="00E33D78" w:rsidRPr="004F721C" w:rsidRDefault="00E33D78"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4F721C">
      <w:pPr>
        <w:spacing w:after="0" w:line="240" w:lineRule="auto"/>
        <w:ind w:firstLine="709"/>
        <w:contextualSpacing/>
        <w:jc w:val="center"/>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20</w:t>
      </w:r>
      <w:r w:rsidR="00403EAC">
        <w:rPr>
          <w:rFonts w:ascii="Times New Roman" w:hAnsi="Times New Roman"/>
          <w:b/>
          <w:sz w:val="24"/>
          <w:szCs w:val="24"/>
        </w:rPr>
        <w:t>20</w:t>
      </w:r>
      <w:r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9"/>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gridCol w:w="456"/>
      </w:tblGrid>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1.2. Информация о заказчике, уполномоченном органе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C75CCC">
        <w:tc>
          <w:tcPr>
            <w:tcW w:w="10632"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C75CCC">
        <w:tc>
          <w:tcPr>
            <w:tcW w:w="10632"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390" w:type="dxa"/>
          </w:tcPr>
          <w:p w:rsidR="00DE7B85" w:rsidRDefault="00DE7B85"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C75CCC">
        <w:tc>
          <w:tcPr>
            <w:tcW w:w="10632"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rPr>
          <w:trHeight w:val="214"/>
        </w:trPr>
        <w:tc>
          <w:tcPr>
            <w:tcW w:w="10632"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C75CCC">
            <w:pPr>
              <w:spacing w:after="0" w:line="240" w:lineRule="auto"/>
              <w:contextualSpacing/>
              <w:jc w:val="both"/>
              <w:rPr>
                <w:rFonts w:ascii="Times New Roman" w:hAnsi="Times New Roman"/>
                <w:b/>
              </w:rPr>
            </w:pPr>
            <w:r w:rsidRPr="003073D6">
              <w:rPr>
                <w:rFonts w:ascii="Times New Roman" w:hAnsi="Times New Roman"/>
                <w:b/>
              </w:rPr>
              <w:t>Раздел 2.2.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и максимальное значение цены договора.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lang w:val="tt-RU"/>
              </w:rPr>
              <w:t xml:space="preserve">Раздел </w:t>
            </w:r>
            <w:r w:rsidRPr="003073D6">
              <w:rPr>
                <w:rFonts w:ascii="Times New Roman" w:hAnsi="Times New Roman"/>
                <w:b/>
              </w:rPr>
              <w:t xml:space="preserve">2.3. </w:t>
            </w:r>
            <w:r w:rsidRPr="003073D6">
              <w:rPr>
                <w:rFonts w:ascii="Times New Roman" w:hAnsi="Times New Roman"/>
                <w:b/>
                <w:lang w:val="tt-RU"/>
              </w:rPr>
              <w:t>П</w:t>
            </w:r>
            <w:proofErr w:type="spellStart"/>
            <w:r w:rsidRPr="003073D6">
              <w:rPr>
                <w:rFonts w:ascii="Times New Roman" w:hAnsi="Times New Roman"/>
                <w:b/>
              </w:rPr>
              <w:t>орядок</w:t>
            </w:r>
            <w:proofErr w:type="spellEnd"/>
            <w:r w:rsidRPr="003073D6">
              <w:rPr>
                <w:rFonts w:ascii="Times New Roman" w:hAnsi="Times New Roman"/>
                <w:b/>
              </w:rPr>
              <w:t xml:space="preserve">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2.4.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2.5. </w:t>
            </w:r>
            <w:proofErr w:type="gramStart"/>
            <w:r w:rsidRPr="003073D6">
              <w:rPr>
                <w:rFonts w:ascii="Times New Roman" w:hAnsi="Times New Roman"/>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3073D6">
              <w:rPr>
                <w:rFonts w:ascii="Times New Roman" w:hAnsi="Times New Roman"/>
                <w:b/>
              </w:rPr>
              <w:t xml:space="preserve"> товара, выполняемой работы, оказываемой услуги потребностям заказчика. </w:t>
            </w:r>
            <w:proofErr w:type="gramStart"/>
            <w:r w:rsidRPr="003073D6">
              <w:rPr>
                <w:rFonts w:ascii="Times New Roman" w:hAnsi="Times New Roman"/>
                <w:b/>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3073D6">
              <w:rPr>
                <w:rFonts w:ascii="Times New Roman" w:hAnsi="Times New Roman"/>
                <w:b/>
              </w:rPr>
              <w:t xml:space="preserve"> товара, выполняемой работы, оказываемой услуги потребностям заказчика.</w:t>
            </w:r>
          </w:p>
        </w:tc>
        <w:tc>
          <w:tcPr>
            <w:tcW w:w="390" w:type="dxa"/>
          </w:tcPr>
          <w:p w:rsidR="00DE7B85" w:rsidRDefault="00540582" w:rsidP="00DE7B85">
            <w:pPr>
              <w:pStyle w:val="aff9"/>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2.6. Место, условия и сроки (периоды) поставки товара.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 xml:space="preserve">Раздел 2.7. </w:t>
            </w:r>
            <w:r w:rsidRPr="003073D6">
              <w:rPr>
                <w:rFonts w:ascii="Times New Roman" w:eastAsia="DejaVu Sans" w:hAnsi="Times New Roman"/>
                <w:b/>
              </w:rPr>
              <w:t>Форма, сроки и порядок оплаты товара.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lang w:val="tt-RU"/>
              </w:rPr>
            </w:pPr>
            <w:r w:rsidRPr="003073D6">
              <w:rPr>
                <w:rFonts w:ascii="Times New Roman" w:hAnsi="Times New Roman"/>
                <w:b/>
              </w:rPr>
              <w:t xml:space="preserve">Раздел 2.8.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390" w:type="dxa"/>
          </w:tcPr>
          <w:p w:rsidR="00DE7B85" w:rsidRPr="00DE7B85"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6</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2.9. Формы, порядок, дата и время окончания срока предоставления участникам закупки разъяснений положений документации о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2.10. Дата рассмотрения заявок участников закупки и подведения итогов закупки.</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2.11. </w:t>
            </w:r>
            <w:r w:rsidRPr="00393883">
              <w:rPr>
                <w:rFonts w:ascii="Times New Roman" w:hAnsi="Times New Roman"/>
                <w:b/>
              </w:rPr>
              <w:t>Критерии оценки и сопоставления заявок</w:t>
            </w:r>
            <w:r w:rsidRPr="003073D6">
              <w:rPr>
                <w:rFonts w:ascii="Times New Roman" w:hAnsi="Times New Roman"/>
                <w:b/>
              </w:rPr>
              <w:t xml:space="preserve"> на участие в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Раздел 2.12. Порядок оценки и сопоставления заявок на участие в закупке.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2.13.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3073D6">
              <w:rPr>
                <w:rFonts w:ascii="Times New Roman" w:hAnsi="Times New Roman"/>
                <w:b/>
              </w:rPr>
              <w:t xml:space="preserve">Раздел 2.14.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390" w:type="dxa"/>
          </w:tcPr>
          <w:p w:rsidR="00DE7B85" w:rsidRPr="00D90927" w:rsidRDefault="00540582"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b/>
              </w:rPr>
            </w:pPr>
            <w:r w:rsidRPr="00E31E74">
              <w:rPr>
                <w:rFonts w:ascii="Times New Roman" w:hAnsi="Times New Roman"/>
                <w:b/>
              </w:rPr>
              <w:t>Раздел 2.15. Основания для отклонения заявки участника закупки</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spacing w:after="0" w:line="240" w:lineRule="auto"/>
              <w:contextualSpacing/>
              <w:jc w:val="both"/>
              <w:rPr>
                <w:rFonts w:ascii="Times New Roman" w:hAnsi="Times New Roman"/>
              </w:rPr>
            </w:pPr>
            <w:r w:rsidRPr="003073D6">
              <w:rPr>
                <w:rFonts w:ascii="Times New Roman" w:hAnsi="Times New Roman"/>
                <w:b/>
              </w:rPr>
              <w:t>Раздел 2.1</w:t>
            </w:r>
            <w:r>
              <w:rPr>
                <w:rFonts w:ascii="Times New Roman" w:hAnsi="Times New Roman"/>
                <w:b/>
              </w:rPr>
              <w:t>6</w:t>
            </w:r>
            <w:r w:rsidRPr="003073D6">
              <w:rPr>
                <w:rFonts w:ascii="Times New Roman" w:hAnsi="Times New Roman"/>
                <w:b/>
              </w:rPr>
              <w:t>. Порядок заключения договора.</w:t>
            </w:r>
          </w:p>
        </w:tc>
        <w:tc>
          <w:tcPr>
            <w:tcW w:w="390" w:type="dxa"/>
          </w:tcPr>
          <w:p w:rsidR="00DE7B85" w:rsidRPr="00D90927" w:rsidRDefault="00D90927" w:rsidP="00DE7B85">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C75CCC">
        <w:tc>
          <w:tcPr>
            <w:tcW w:w="10632" w:type="dxa"/>
          </w:tcPr>
          <w:p w:rsidR="00DE7B85" w:rsidRPr="003073D6" w:rsidRDefault="00DE7B85" w:rsidP="00DE7B85">
            <w:pPr>
              <w:pStyle w:val="17"/>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0</w:t>
            </w:r>
          </w:p>
        </w:tc>
      </w:tr>
      <w:tr w:rsidR="00DE7B85" w:rsidTr="00C75CCC">
        <w:tc>
          <w:tcPr>
            <w:tcW w:w="10632" w:type="dxa"/>
          </w:tcPr>
          <w:p w:rsidR="00DE7B85" w:rsidRPr="003073D6" w:rsidRDefault="00DE7B85" w:rsidP="00DE7B85">
            <w:pPr>
              <w:pStyle w:val="32"/>
              <w:keepNext w:val="0"/>
              <w:widowControl w:val="0"/>
              <w:spacing w:before="0"/>
              <w:contextualSpacing/>
              <w:outlineLvl w:val="2"/>
              <w:rPr>
                <w:sz w:val="22"/>
                <w:szCs w:val="22"/>
              </w:rPr>
            </w:pPr>
            <w:r w:rsidRPr="003073D6">
              <w:rPr>
                <w:rFonts w:eastAsia="Calibri"/>
                <w:sz w:val="22"/>
                <w:szCs w:val="22"/>
              </w:rPr>
              <w:t>Раздел 3.1. Форма согласия участника редукциона.</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0</w:t>
            </w:r>
          </w:p>
        </w:tc>
      </w:tr>
      <w:tr w:rsidR="00DE7B85" w:rsidTr="00C75CCC">
        <w:tc>
          <w:tcPr>
            <w:tcW w:w="10632" w:type="dxa"/>
          </w:tcPr>
          <w:p w:rsidR="00DE7B85" w:rsidRPr="003073D6" w:rsidRDefault="00DE7B85" w:rsidP="00FB3C66">
            <w:pPr>
              <w:spacing w:after="0" w:line="240" w:lineRule="auto"/>
              <w:rPr>
                <w:rFonts w:ascii="Times New Roman" w:eastAsia="Calibri" w:hAnsi="Times New Roman"/>
                <w:b/>
              </w:rPr>
            </w:pPr>
            <w:r w:rsidRPr="003073D6">
              <w:rPr>
                <w:rFonts w:ascii="Times New Roman" w:eastAsia="Calibri" w:hAnsi="Times New Roman"/>
                <w:b/>
              </w:rPr>
              <w:t>Раздел 3.2. Форма общих сведений об участнике закупки</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1</w:t>
            </w:r>
          </w:p>
        </w:tc>
      </w:tr>
      <w:tr w:rsidR="00DE7B85" w:rsidTr="00C75CCC">
        <w:tc>
          <w:tcPr>
            <w:tcW w:w="10632" w:type="dxa"/>
          </w:tcPr>
          <w:p w:rsidR="00DE7B85" w:rsidRPr="003073D6" w:rsidRDefault="00DE7B85" w:rsidP="00FB3C66">
            <w:pPr>
              <w:widowControl w:val="0"/>
              <w:suppressAutoHyphens w:val="0"/>
              <w:spacing w:after="0" w:line="240" w:lineRule="auto"/>
              <w:contextualSpacing/>
              <w:jc w:val="both"/>
              <w:outlineLvl w:val="1"/>
              <w:rPr>
                <w:rFonts w:ascii="Times New Roman" w:eastAsia="DejaVu Sans" w:hAnsi="Times New Roman"/>
                <w:b/>
              </w:rPr>
            </w:pPr>
            <w:r w:rsidRPr="003073D6">
              <w:rPr>
                <w:rFonts w:ascii="Times New Roman" w:eastAsia="DejaVu Sans" w:hAnsi="Times New Roman"/>
                <w:b/>
              </w:rPr>
              <w:t xml:space="preserve">Раздел 3.3. Форма предложения о поставке товара </w:t>
            </w:r>
          </w:p>
        </w:tc>
        <w:tc>
          <w:tcPr>
            <w:tcW w:w="390" w:type="dxa"/>
          </w:tcPr>
          <w:p w:rsidR="00DE7B85" w:rsidRPr="00D90927" w:rsidRDefault="00C75CCC" w:rsidP="00D90927">
            <w:pPr>
              <w:pStyle w:val="aff9"/>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D90927">
              <w:rPr>
                <w:rFonts w:ascii="Times New Roman" w:eastAsia="DejaVu Sans" w:hAnsi="Times New Roman" w:cs="Times New Roman"/>
                <w:b/>
                <w:kern w:val="1"/>
                <w:sz w:val="24"/>
                <w:szCs w:val="24"/>
                <w:lang w:val="tt-RU" w:eastAsia="ar-SA"/>
              </w:rPr>
              <w:t>2</w:t>
            </w:r>
          </w:p>
        </w:tc>
      </w:tr>
    </w:tbl>
    <w:p w:rsidR="00DE7B85" w:rsidRDefault="00DE7B85" w:rsidP="00DE7B85">
      <w:pPr>
        <w:pStyle w:val="aff9"/>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C75CCC" w:rsidRDefault="00C75CCC" w:rsidP="004F721C">
      <w:pPr>
        <w:pStyle w:val="17"/>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7"/>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lastRenderedPageBreak/>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7"/>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7"/>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p w:rsidR="00BF1C4F" w:rsidRPr="00D62450" w:rsidRDefault="00A504F5" w:rsidP="004F721C">
      <w:pPr>
        <w:tabs>
          <w:tab w:val="left" w:pos="1260"/>
          <w:tab w:val="left" w:pos="1701"/>
        </w:tabs>
        <w:autoSpaceDE w:val="0"/>
        <w:autoSpaceDN w:val="0"/>
        <w:spacing w:after="0" w:line="240" w:lineRule="auto"/>
        <w:ind w:firstLine="709"/>
        <w:contextualSpacing/>
        <w:jc w:val="both"/>
        <w:rPr>
          <w:rFonts w:ascii="Times New Roman" w:hAnsi="Times New Roman"/>
          <w:kern w:val="0"/>
          <w:sz w:val="20"/>
          <w:szCs w:val="20"/>
          <w:lang w:eastAsia="ru-RU"/>
        </w:rPr>
      </w:pPr>
      <w:proofErr w:type="gramStart"/>
      <w:r w:rsidRPr="006E2E86">
        <w:rPr>
          <w:rFonts w:ascii="Times New Roman" w:hAnsi="Times New Roman"/>
          <w:kern w:val="0"/>
          <w:sz w:val="20"/>
          <w:szCs w:val="20"/>
          <w:lang w:eastAsia="ru-RU"/>
        </w:rPr>
        <w:t>Настоящая документация о</w:t>
      </w:r>
      <w:r w:rsidR="0015706B" w:rsidRPr="006E2E86">
        <w:rPr>
          <w:rFonts w:ascii="Times New Roman" w:hAnsi="Times New Roman"/>
          <w:kern w:val="0"/>
          <w:sz w:val="20"/>
          <w:szCs w:val="20"/>
          <w:lang w:eastAsia="ru-RU"/>
        </w:rPr>
        <w:t xml:space="preserve"> </w:t>
      </w:r>
      <w:r w:rsidRPr="006E2E86">
        <w:rPr>
          <w:rFonts w:ascii="Times New Roman" w:hAnsi="Times New Roman"/>
          <w:kern w:val="0"/>
          <w:sz w:val="20"/>
          <w:szCs w:val="20"/>
          <w:lang w:eastAsia="ru-RU"/>
        </w:rPr>
        <w:t xml:space="preserve">редукционе </w:t>
      </w:r>
      <w:r w:rsidR="00BF1C4F" w:rsidRPr="006E2E86">
        <w:rPr>
          <w:rFonts w:ascii="Times New Roman" w:hAnsi="Times New Roman"/>
          <w:kern w:val="0"/>
          <w:sz w:val="20"/>
          <w:szCs w:val="20"/>
          <w:lang w:eastAsia="ru-RU"/>
        </w:rPr>
        <w:t>подготовлена в соответствии с</w:t>
      </w:r>
      <w:bookmarkEnd w:id="2"/>
      <w:r w:rsidR="0015706B" w:rsidRPr="006E2E86">
        <w:rPr>
          <w:rFonts w:ascii="Times New Roman" w:hAnsi="Times New Roman"/>
          <w:kern w:val="0"/>
          <w:sz w:val="20"/>
          <w:szCs w:val="20"/>
          <w:lang w:eastAsia="ru-RU"/>
        </w:rPr>
        <w:t xml:space="preserve"> </w:t>
      </w:r>
      <w:r w:rsidR="00E071B2" w:rsidRPr="006E2E86">
        <w:rPr>
          <w:rFonts w:ascii="Times New Roman" w:hAnsi="Times New Roman"/>
          <w:kern w:val="0"/>
          <w:sz w:val="20"/>
          <w:szCs w:val="20"/>
          <w:lang w:eastAsia="ru-RU"/>
        </w:rPr>
        <w:t>Конституцией Российской Федерации, Гражданским кодексом Российской Федерации, Федеральным законом</w:t>
      </w:r>
      <w:r w:rsidR="00A8629A">
        <w:rPr>
          <w:rFonts w:ascii="Times New Roman" w:hAnsi="Times New Roman"/>
          <w:kern w:val="0"/>
          <w:sz w:val="20"/>
          <w:szCs w:val="20"/>
          <w:lang w:eastAsia="ru-RU"/>
        </w:rPr>
        <w:t xml:space="preserve"> от 19.07.2011</w:t>
      </w:r>
      <w:r w:rsidR="00E071B2" w:rsidRPr="006E2E86">
        <w:rPr>
          <w:rFonts w:ascii="Times New Roman" w:hAnsi="Times New Roman"/>
          <w:kern w:val="0"/>
          <w:sz w:val="20"/>
          <w:szCs w:val="20"/>
          <w:lang w:eastAsia="ru-RU"/>
        </w:rPr>
        <w:t xml:space="preserve"> № 223-ФЗ</w:t>
      </w:r>
      <w:r w:rsidR="00A8629A">
        <w:rPr>
          <w:rFonts w:ascii="Times New Roman" w:hAnsi="Times New Roman"/>
          <w:kern w:val="0"/>
          <w:sz w:val="20"/>
          <w:szCs w:val="20"/>
          <w:lang w:eastAsia="ru-RU"/>
        </w:rPr>
        <w:t xml:space="preserve"> </w:t>
      </w:r>
      <w:r w:rsidR="00A8629A" w:rsidRPr="00A8629A">
        <w:rPr>
          <w:rFonts w:ascii="Times New Roman" w:hAnsi="Times New Roman"/>
          <w:kern w:val="0"/>
          <w:sz w:val="20"/>
          <w:szCs w:val="20"/>
          <w:lang w:eastAsia="ru-RU"/>
        </w:rPr>
        <w:t>«О закупках товаров, работ, услуг отд</w:t>
      </w:r>
      <w:r w:rsidR="00A8629A">
        <w:rPr>
          <w:rFonts w:ascii="Times New Roman" w:hAnsi="Times New Roman"/>
          <w:kern w:val="0"/>
          <w:sz w:val="20"/>
          <w:szCs w:val="20"/>
          <w:lang w:eastAsia="ru-RU"/>
        </w:rPr>
        <w:t>ельными видами юридических лиц»</w:t>
      </w:r>
      <w:r w:rsidR="00E071B2" w:rsidRPr="006E2E86">
        <w:rPr>
          <w:rFonts w:ascii="Times New Roman" w:hAnsi="Times New Roman"/>
          <w:kern w:val="0"/>
          <w:sz w:val="20"/>
          <w:szCs w:val="20"/>
          <w:lang w:eastAsia="ru-RU"/>
        </w:rPr>
        <w:t>, Федеральным законом от 26.07.2006 №</w:t>
      </w:r>
      <w:r w:rsidR="00DE0328" w:rsidRPr="006E2E86">
        <w:rPr>
          <w:rFonts w:ascii="Times New Roman" w:hAnsi="Times New Roman"/>
          <w:kern w:val="0"/>
          <w:sz w:val="20"/>
          <w:szCs w:val="20"/>
          <w:lang w:eastAsia="ru-RU"/>
        </w:rPr>
        <w:t> 135-ФЗ «О защите конкуренции»</w:t>
      </w:r>
      <w:r w:rsidR="005E24CA" w:rsidRPr="006E2E86">
        <w:rPr>
          <w:rFonts w:ascii="Times New Roman" w:hAnsi="Times New Roman"/>
          <w:kern w:val="0"/>
          <w:sz w:val="20"/>
          <w:szCs w:val="20"/>
          <w:lang w:eastAsia="ru-RU"/>
        </w:rPr>
        <w:t>,</w:t>
      </w:r>
      <w:r w:rsidR="007C58C4" w:rsidRPr="006E2E86">
        <w:rPr>
          <w:rFonts w:ascii="Times New Roman" w:hAnsi="Times New Roman"/>
          <w:kern w:val="0"/>
          <w:sz w:val="20"/>
          <w:szCs w:val="20"/>
          <w:lang w:eastAsia="ru-RU"/>
        </w:rPr>
        <w:t xml:space="preserve"> Постановлением Правительства РФ от </w:t>
      </w:r>
      <w:r w:rsidR="00A8629A">
        <w:rPr>
          <w:rFonts w:ascii="Times New Roman" w:hAnsi="Times New Roman"/>
          <w:kern w:val="0"/>
          <w:sz w:val="20"/>
          <w:szCs w:val="20"/>
          <w:lang w:eastAsia="ru-RU"/>
        </w:rPr>
        <w:t>16.09.20</w:t>
      </w:r>
      <w:r w:rsidR="007C58C4" w:rsidRPr="006E2E86">
        <w:rPr>
          <w:rFonts w:ascii="Times New Roman" w:hAnsi="Times New Roman"/>
          <w:kern w:val="0"/>
          <w:sz w:val="20"/>
          <w:szCs w:val="20"/>
          <w:lang w:eastAsia="ru-RU"/>
        </w:rPr>
        <w:t xml:space="preserve">16 </w:t>
      </w:r>
      <w:r w:rsidR="0015706B" w:rsidRPr="006E2E86">
        <w:rPr>
          <w:rFonts w:ascii="Times New Roman" w:hAnsi="Times New Roman"/>
          <w:kern w:val="0"/>
          <w:sz w:val="20"/>
          <w:szCs w:val="20"/>
          <w:lang w:eastAsia="ru-RU"/>
        </w:rPr>
        <w:t>№</w:t>
      </w:r>
      <w:r w:rsidR="007C58C4" w:rsidRPr="006E2E86">
        <w:rPr>
          <w:rFonts w:ascii="Times New Roman" w:hAnsi="Times New Roman"/>
          <w:kern w:val="0"/>
          <w:sz w:val="20"/>
          <w:szCs w:val="20"/>
          <w:lang w:eastAsia="ru-RU"/>
        </w:rPr>
        <w:t xml:space="preserve"> 925 «О приоритете товаров российского происхождения, работ, услуг, выполняемых, оказываемых российскими лицами, по отношению к товарам, происходящим из</w:t>
      </w:r>
      <w:proofErr w:type="gramEnd"/>
      <w:r w:rsidR="007C58C4" w:rsidRPr="006E2E86">
        <w:rPr>
          <w:rFonts w:ascii="Times New Roman" w:hAnsi="Times New Roman"/>
          <w:kern w:val="0"/>
          <w:sz w:val="20"/>
          <w:szCs w:val="20"/>
          <w:lang w:eastAsia="ru-RU"/>
        </w:rPr>
        <w:t xml:space="preserve"> иностранного государства, работам, услугам, выполняемым, оказываемым иностранными лицами»</w:t>
      </w:r>
      <w:r w:rsidR="00720EDE" w:rsidRPr="006E2E86">
        <w:rPr>
          <w:rFonts w:ascii="Times New Roman" w:hAnsi="Times New Roman"/>
          <w:kern w:val="0"/>
          <w:sz w:val="20"/>
          <w:szCs w:val="20"/>
          <w:lang w:eastAsia="ru-RU"/>
        </w:rPr>
        <w:t>,</w:t>
      </w:r>
      <w:r w:rsidR="00902165">
        <w:rPr>
          <w:rFonts w:ascii="Times New Roman" w:hAnsi="Times New Roman"/>
          <w:kern w:val="0"/>
          <w:sz w:val="20"/>
          <w:szCs w:val="20"/>
          <w:lang w:eastAsia="ru-RU"/>
        </w:rPr>
        <w:t xml:space="preserve"> </w:t>
      </w:r>
      <w:r w:rsidR="00E071B2" w:rsidRPr="006E2E86">
        <w:rPr>
          <w:rFonts w:ascii="Times New Roman" w:hAnsi="Times New Roman"/>
          <w:kern w:val="0"/>
          <w:sz w:val="20"/>
          <w:szCs w:val="20"/>
          <w:lang w:eastAsia="ru-RU"/>
        </w:rPr>
        <w:t xml:space="preserve">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также </w:t>
      </w:r>
      <w:r w:rsidR="00DB10BD" w:rsidRPr="00DB10BD">
        <w:rPr>
          <w:rFonts w:ascii="Times New Roman" w:hAnsi="Times New Roman"/>
          <w:kern w:val="0"/>
          <w:sz w:val="20"/>
          <w:szCs w:val="20"/>
          <w:lang w:eastAsia="ru-RU"/>
        </w:rPr>
        <w:t>Положением о закупочной деятельности АО «ТАТСПИРТПРОМ» (далее – Положение)</w:t>
      </w:r>
      <w:r w:rsidR="00E071B2" w:rsidRPr="006E2E86">
        <w:rPr>
          <w:rFonts w:ascii="Times New Roman" w:hAnsi="Times New Roman"/>
          <w:kern w:val="0"/>
          <w:sz w:val="20"/>
          <w:szCs w:val="20"/>
          <w:lang w:eastAsia="ru-RU"/>
        </w:rPr>
        <w:t xml:space="preserve"> и иными внутренними документами </w:t>
      </w:r>
      <w:r w:rsidR="00480D28" w:rsidRPr="006E2E86">
        <w:rPr>
          <w:rFonts w:ascii="Times New Roman" w:hAnsi="Times New Roman"/>
          <w:kern w:val="0"/>
          <w:sz w:val="20"/>
          <w:szCs w:val="20"/>
          <w:lang w:eastAsia="ru-RU"/>
        </w:rPr>
        <w:t>Заказчика</w:t>
      </w:r>
      <w:r w:rsidR="00E071B2" w:rsidRPr="006E2E86">
        <w:rPr>
          <w:rFonts w:ascii="Times New Roman" w:hAnsi="Times New Roman"/>
          <w:kern w:val="0"/>
          <w:sz w:val="20"/>
          <w:szCs w:val="20"/>
          <w:lang w:eastAsia="ru-RU"/>
        </w:rPr>
        <w:t>.</w:t>
      </w:r>
    </w:p>
    <w:p w:rsidR="00845301" w:rsidRPr="00D62450" w:rsidRDefault="00845301" w:rsidP="004F721C">
      <w:pPr>
        <w:pStyle w:val="affa"/>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Раздел 1.2. Информация о заказчике, уполномоченном органе.</w:t>
      </w:r>
    </w:p>
    <w:p w:rsidR="004C3225" w:rsidRPr="00D62450"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D62450">
        <w:rPr>
          <w:rFonts w:ascii="Times New Roman" w:eastAsia="Calibri" w:hAnsi="Times New Roman"/>
          <w:b/>
          <w:bCs/>
          <w:i/>
          <w:kern w:val="0"/>
          <w:sz w:val="20"/>
          <w:szCs w:val="20"/>
          <w:u w:val="single"/>
          <w:lang w:eastAsia="en-US"/>
        </w:rPr>
        <w:t>Сведения о заказчике:</w:t>
      </w:r>
      <w:r w:rsidRPr="00D62450">
        <w:rPr>
          <w:rFonts w:ascii="Times New Roman" w:eastAsia="Calibri" w:hAnsi="Times New Roman"/>
          <w:b/>
          <w:i/>
          <w:kern w:val="0"/>
          <w:sz w:val="20"/>
          <w:szCs w:val="20"/>
          <w:u w:val="single"/>
          <w:lang w:eastAsia="en-US"/>
        </w:rPr>
        <w:t> </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9" w:history="1">
        <w:r w:rsidRPr="00D62450">
          <w:rPr>
            <w:rStyle w:val="af7"/>
            <w:rFonts w:ascii="Times New Roman" w:eastAsia="Calibri" w:hAnsi="Times New Roman"/>
            <w:kern w:val="0"/>
            <w:sz w:val="20"/>
            <w:szCs w:val="20"/>
            <w:lang w:eastAsia="en-US"/>
          </w:rPr>
          <w:t>tender@tatspirtprom.ru</w:t>
        </w:r>
      </w:hyperlink>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Номер контактного телефона: +7</w:t>
      </w:r>
      <w:r w:rsidR="00B46A0C" w:rsidRPr="00D62450">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(843)</w:t>
      </w:r>
      <w:r w:rsidR="00B46A0C" w:rsidRPr="00D62450">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 xml:space="preserve">278-49-90 </w:t>
      </w:r>
    </w:p>
    <w:p w:rsidR="004C3225" w:rsidRPr="00D62450" w:rsidRDefault="004C3225" w:rsidP="004F721C">
      <w:pPr>
        <w:suppressAutoHyphens w:val="0"/>
        <w:spacing w:after="0" w:line="240" w:lineRule="auto"/>
        <w:ind w:firstLine="709"/>
        <w:contextualSpacing/>
        <w:jc w:val="both"/>
        <w:rPr>
          <w:rFonts w:ascii="Times New Roman" w:eastAsia="Calibri" w:hAnsi="Times New Roman"/>
          <w:b/>
          <w:i/>
          <w:kern w:val="0"/>
          <w:sz w:val="20"/>
          <w:szCs w:val="20"/>
          <w:u w:val="single"/>
          <w:lang w:eastAsia="en-US"/>
        </w:rPr>
      </w:pPr>
      <w:r w:rsidRPr="00D62450">
        <w:rPr>
          <w:rFonts w:ascii="Times New Roman" w:eastAsia="Calibri" w:hAnsi="Times New Roman"/>
          <w:b/>
          <w:i/>
          <w:kern w:val="0"/>
          <w:sz w:val="20"/>
          <w:szCs w:val="20"/>
          <w:u w:val="single"/>
          <w:lang w:eastAsia="en-US"/>
        </w:rPr>
        <w:t>Сведения об уполномоченном органе:</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 Государственный комитет Республики Татарстан по закупкам.</w:t>
      </w:r>
    </w:p>
    <w:p w:rsidR="004C3225" w:rsidRPr="00D62450" w:rsidRDefault="004C3225" w:rsidP="004F721C">
      <w:pPr>
        <w:widowControl w:val="0"/>
        <w:spacing w:after="0" w:line="240" w:lineRule="auto"/>
        <w:ind w:firstLine="709"/>
        <w:contextualSpacing/>
        <w:jc w:val="both"/>
        <w:rPr>
          <w:rFonts w:ascii="Times New Roman" w:eastAsia="DejaVu Sans" w:hAnsi="Times New Roman"/>
          <w:sz w:val="20"/>
          <w:szCs w:val="20"/>
        </w:rPr>
      </w:pPr>
      <w:r w:rsidRPr="00D62450">
        <w:rPr>
          <w:rFonts w:ascii="Times New Roman" w:eastAsia="Calibri" w:hAnsi="Times New Roman"/>
          <w:kern w:val="0"/>
          <w:sz w:val="20"/>
          <w:szCs w:val="20"/>
          <w:lang w:eastAsia="en-US"/>
        </w:rPr>
        <w:t xml:space="preserve">Место нахождения: </w:t>
      </w:r>
      <w:r w:rsidR="00787B9E" w:rsidRPr="00D62450">
        <w:rPr>
          <w:rFonts w:ascii="Times New Roman" w:eastAsia="DejaVu Sans" w:hAnsi="Times New Roman"/>
          <w:sz w:val="20"/>
          <w:szCs w:val="20"/>
        </w:rPr>
        <w:t>420107,</w:t>
      </w:r>
      <w:r w:rsidRPr="00D62450">
        <w:rPr>
          <w:rFonts w:ascii="Times New Roman" w:eastAsia="Calibri" w:hAnsi="Times New Roman"/>
          <w:kern w:val="0"/>
          <w:sz w:val="20"/>
          <w:szCs w:val="20"/>
          <w:lang w:eastAsia="en-US"/>
        </w:rPr>
        <w:t xml:space="preserve"> Республика Татарстан, </w:t>
      </w:r>
      <w:r w:rsidR="00787B9E" w:rsidRPr="00D62450">
        <w:rPr>
          <w:rFonts w:ascii="Times New Roman" w:eastAsia="DejaVu Sans" w:hAnsi="Times New Roman"/>
          <w:sz w:val="20"/>
          <w:szCs w:val="20"/>
        </w:rPr>
        <w:t>Казань, ул. Петербургская, д. 86</w:t>
      </w:r>
      <w:r w:rsidRPr="00D62450">
        <w:rPr>
          <w:rFonts w:ascii="Times New Roman" w:eastAsia="Calibri" w:hAnsi="Times New Roman"/>
          <w:kern w:val="0"/>
          <w:sz w:val="20"/>
          <w:szCs w:val="20"/>
          <w:lang w:eastAsia="en-US"/>
        </w:rPr>
        <w:t>.</w:t>
      </w:r>
    </w:p>
    <w:p w:rsidR="00DF47D6" w:rsidRPr="00CA68DD"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Номер контактного телефона: +7 (843) 2</w:t>
      </w:r>
      <w:r w:rsidR="00787B9E" w:rsidRPr="00D62450">
        <w:rPr>
          <w:rFonts w:ascii="Times New Roman" w:eastAsia="Calibri" w:hAnsi="Times New Roman"/>
          <w:kern w:val="0"/>
          <w:sz w:val="20"/>
          <w:szCs w:val="20"/>
          <w:lang w:eastAsia="en-US"/>
        </w:rPr>
        <w:t>12</w:t>
      </w:r>
      <w:r w:rsidRPr="00D62450">
        <w:rPr>
          <w:rFonts w:ascii="Times New Roman" w:eastAsia="Calibri" w:hAnsi="Times New Roman"/>
          <w:kern w:val="0"/>
          <w:sz w:val="20"/>
          <w:szCs w:val="20"/>
          <w:lang w:eastAsia="en-US"/>
        </w:rPr>
        <w:t>-</w:t>
      </w:r>
      <w:r w:rsidR="00787B9E" w:rsidRPr="00D62450">
        <w:rPr>
          <w:rFonts w:ascii="Times New Roman" w:eastAsia="Calibri" w:hAnsi="Times New Roman"/>
          <w:kern w:val="0"/>
          <w:sz w:val="20"/>
          <w:szCs w:val="20"/>
          <w:lang w:eastAsia="en-US"/>
        </w:rPr>
        <w:t>28</w:t>
      </w:r>
      <w:r w:rsidRPr="00D62450">
        <w:rPr>
          <w:rFonts w:ascii="Times New Roman" w:eastAsia="Calibri" w:hAnsi="Times New Roman"/>
          <w:kern w:val="0"/>
          <w:sz w:val="20"/>
          <w:szCs w:val="20"/>
          <w:lang w:eastAsia="en-US"/>
        </w:rPr>
        <w:t>-</w:t>
      </w:r>
      <w:r w:rsidR="00CA68DD" w:rsidRPr="00CA68DD">
        <w:rPr>
          <w:rFonts w:ascii="Times New Roman" w:eastAsia="Calibri" w:hAnsi="Times New Roman"/>
          <w:kern w:val="0"/>
          <w:sz w:val="20"/>
          <w:szCs w:val="20"/>
          <w:lang w:eastAsia="en-US"/>
        </w:rPr>
        <w:t>72 Трутнева Елена Андреевна.</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DF47D6" w:rsidRPr="00D62450" w:rsidRDefault="00DF47D6"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proofErr w:type="gramStart"/>
      <w:r w:rsidRPr="00D62450">
        <w:rPr>
          <w:rFonts w:ascii="Times New Roman" w:hAnsi="Times New Roman" w:cs="Arial"/>
          <w:kern w:val="0"/>
          <w:sz w:val="20"/>
          <w:szCs w:val="20"/>
          <w:lang w:eastAsia="ru-RU"/>
        </w:rPr>
        <w:t xml:space="preserve">В настоящем </w:t>
      </w:r>
      <w:proofErr w:type="spellStart"/>
      <w:r w:rsidR="00787B9E" w:rsidRPr="00D62450">
        <w:rPr>
          <w:rFonts w:ascii="Times New Roman" w:hAnsi="Times New Roman" w:cs="Arial"/>
          <w:kern w:val="0"/>
          <w:sz w:val="20"/>
          <w:szCs w:val="20"/>
          <w:lang w:eastAsia="ru-RU"/>
        </w:rPr>
        <w:t>редукционе</w:t>
      </w:r>
      <w:proofErr w:type="spellEnd"/>
      <w:r w:rsidRPr="00D62450">
        <w:rPr>
          <w:rFonts w:ascii="Times New Roman" w:hAnsi="Times New Roman" w:cs="Arial"/>
          <w:kern w:val="0"/>
          <w:sz w:val="20"/>
          <w:szCs w:val="20"/>
          <w:lang w:eastAsia="ru-RU"/>
        </w:rPr>
        <w:t xml:space="preserve">, проводимом на сайте электронной торговой площадки </w:t>
      </w:r>
      <w:proofErr w:type="spellStart"/>
      <w:r w:rsidR="00787B9E" w:rsidRPr="00D62450">
        <w:rPr>
          <w:rFonts w:ascii="Times New Roman" w:hAnsi="Times New Roman" w:cs="Arial"/>
          <w:kern w:val="0"/>
          <w:sz w:val="20"/>
          <w:szCs w:val="20"/>
          <w:lang w:val="en-US" w:eastAsia="ru-RU"/>
        </w:rPr>
        <w:t>etpzakupki</w:t>
      </w:r>
      <w:proofErr w:type="spellEnd"/>
      <w:r w:rsidR="00787B9E" w:rsidRPr="00D62450">
        <w:rPr>
          <w:rFonts w:ascii="Times New Roman" w:hAnsi="Times New Roman" w:cs="Arial"/>
          <w:kern w:val="0"/>
          <w:sz w:val="20"/>
          <w:szCs w:val="20"/>
          <w:lang w:eastAsia="ru-RU"/>
        </w:rPr>
        <w:t>.</w:t>
      </w:r>
      <w:proofErr w:type="spellStart"/>
      <w:r w:rsidR="00787B9E" w:rsidRPr="00D62450">
        <w:rPr>
          <w:rFonts w:ascii="Times New Roman" w:hAnsi="Times New Roman" w:cs="Arial"/>
          <w:kern w:val="0"/>
          <w:sz w:val="20"/>
          <w:szCs w:val="20"/>
          <w:lang w:val="en-US" w:eastAsia="ru-RU"/>
        </w:rPr>
        <w:t>tatar</w:t>
      </w:r>
      <w:proofErr w:type="spellEnd"/>
      <w:r w:rsidR="00787B9E" w:rsidRPr="00D62450">
        <w:rPr>
          <w:rFonts w:ascii="Times New Roman" w:hAnsi="Times New Roman" w:cs="Arial"/>
          <w:kern w:val="0"/>
          <w:sz w:val="20"/>
          <w:szCs w:val="20"/>
          <w:lang w:eastAsia="ru-RU"/>
        </w:rPr>
        <w:t xml:space="preserve">, </w:t>
      </w:r>
      <w:r w:rsidRPr="00D62450">
        <w:rPr>
          <w:rFonts w:ascii="Times New Roman" w:hAnsi="Times New Roman" w:cs="Arial"/>
          <w:kern w:val="0"/>
          <w:sz w:val="20"/>
          <w:szCs w:val="20"/>
          <w:lang w:eastAsia="ru-RU"/>
        </w:rPr>
        <w:t xml:space="preserve">могут принять участие </w:t>
      </w:r>
      <w:r w:rsidR="00787B9E" w:rsidRPr="00D62450">
        <w:rPr>
          <w:rFonts w:ascii="Times New Roman" w:hAnsi="Times New Roman" w:cs="Arial"/>
          <w:kern w:val="0"/>
          <w:sz w:val="20"/>
          <w:szCs w:val="20"/>
          <w:lang w:eastAsia="ru-RU"/>
        </w:rPr>
        <w:t>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w:t>
      </w:r>
      <w:proofErr w:type="gramEnd"/>
      <w:r w:rsidR="00787B9E" w:rsidRPr="00D62450">
        <w:rPr>
          <w:rFonts w:ascii="Times New Roman" w:hAnsi="Times New Roman" w:cs="Arial"/>
          <w:kern w:val="0"/>
          <w:sz w:val="20"/>
          <w:szCs w:val="20"/>
          <w:lang w:eastAsia="ru-RU"/>
        </w:rPr>
        <w:t xml:space="preserve"> или несколько индивидуальных предпринимателей, выступающих на стороне одного участника процедуры закупки, которые соответствуют требованиям, установленным Положением и настоящей документацией</w:t>
      </w:r>
      <w:r w:rsidRPr="00D62450">
        <w:rPr>
          <w:rFonts w:ascii="Times New Roman" w:hAnsi="Times New Roman" w:cs="Arial"/>
          <w:kern w:val="0"/>
          <w:sz w:val="20"/>
          <w:szCs w:val="20"/>
          <w:lang w:eastAsia="ru-RU"/>
        </w:rPr>
        <w:t>.</w:t>
      </w:r>
    </w:p>
    <w:p w:rsidR="00DF47D6" w:rsidRPr="00D62450" w:rsidRDefault="00A8629A"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площадки </w:t>
      </w:r>
      <w:proofErr w:type="spellStart"/>
      <w:r w:rsidRPr="00A8629A">
        <w:rPr>
          <w:rFonts w:ascii="Times New Roman" w:eastAsia="Calibri" w:hAnsi="Times New Roman"/>
          <w:kern w:val="0"/>
          <w:sz w:val="20"/>
          <w:szCs w:val="20"/>
          <w:lang w:eastAsia="en-US"/>
        </w:rPr>
        <w:t>etpzakupki.tatar</w:t>
      </w:r>
      <w:proofErr w:type="spellEnd"/>
      <w:r w:rsidRPr="00A8629A">
        <w:rPr>
          <w:rFonts w:ascii="Times New Roman" w:eastAsia="Calibri" w:hAnsi="Times New Roman"/>
          <w:kern w:val="0"/>
          <w:sz w:val="20"/>
          <w:szCs w:val="20"/>
          <w:lang w:eastAsia="en-US"/>
        </w:rPr>
        <w:t xml:space="preserve"> и в Единой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w:t>
      </w:r>
      <w:r w:rsidR="00DF47D6" w:rsidRPr="00D62450">
        <w:rPr>
          <w:rFonts w:ascii="Times New Roman" w:eastAsia="Calibri" w:hAnsi="Times New Roman"/>
          <w:kern w:val="0"/>
          <w:sz w:val="20"/>
          <w:szCs w:val="20"/>
          <w:lang w:eastAsia="en-US"/>
        </w:rPr>
        <w:t xml:space="preserve">будут публиковаться все разъяснения, касающиеся настоящей документации </w:t>
      </w:r>
      <w:r w:rsidR="00787B9E" w:rsidRPr="00D62450">
        <w:rPr>
          <w:rFonts w:ascii="Times New Roman" w:eastAsia="Calibri" w:hAnsi="Times New Roman"/>
          <w:kern w:val="0"/>
          <w:sz w:val="20"/>
          <w:szCs w:val="20"/>
          <w:lang w:eastAsia="en-US"/>
        </w:rPr>
        <w:t>о редукционе</w:t>
      </w:r>
      <w:r w:rsidR="00DF47D6" w:rsidRPr="00D62450">
        <w:rPr>
          <w:rFonts w:ascii="Times New Roman" w:eastAsia="Calibri" w:hAnsi="Times New Roman"/>
          <w:kern w:val="0"/>
          <w:sz w:val="20"/>
          <w:szCs w:val="20"/>
          <w:lang w:eastAsia="en-US"/>
        </w:rPr>
        <w:t xml:space="preserve">, а также все изменения или дополнения документации </w:t>
      </w:r>
      <w:r w:rsidR="00787B9E" w:rsidRPr="00D62450">
        <w:rPr>
          <w:rFonts w:ascii="Times New Roman" w:eastAsia="Calibri" w:hAnsi="Times New Roman"/>
          <w:kern w:val="0"/>
          <w:sz w:val="20"/>
          <w:szCs w:val="20"/>
          <w:lang w:eastAsia="en-US"/>
        </w:rPr>
        <w:t>о редукционе</w:t>
      </w:r>
      <w:r w:rsidR="00DF47D6" w:rsidRPr="00D62450">
        <w:rPr>
          <w:rFonts w:ascii="Times New Roman" w:eastAsia="Calibri" w:hAnsi="Times New Roman"/>
          <w:kern w:val="0"/>
          <w:sz w:val="20"/>
          <w:szCs w:val="20"/>
          <w:lang w:eastAsia="en-US"/>
        </w:rPr>
        <w:t xml:space="preserve">, в случае возникновения таковых. </w:t>
      </w:r>
    </w:p>
    <w:p w:rsidR="00DF47D6" w:rsidRPr="00D62450" w:rsidRDefault="00DF47D6"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Документация </w:t>
      </w:r>
      <w:r w:rsidR="00787B9E" w:rsidRPr="00D62450">
        <w:rPr>
          <w:rFonts w:ascii="Times New Roman" w:eastAsia="Calibri" w:hAnsi="Times New Roman"/>
          <w:kern w:val="0"/>
          <w:sz w:val="20"/>
          <w:szCs w:val="20"/>
          <w:lang w:eastAsia="en-US"/>
        </w:rPr>
        <w:t>о редукционе</w:t>
      </w:r>
      <w:r w:rsidRPr="00D62450">
        <w:rPr>
          <w:rFonts w:ascii="Times New Roman" w:eastAsia="Calibri" w:hAnsi="Times New Roman"/>
          <w:kern w:val="0"/>
          <w:sz w:val="20"/>
          <w:szCs w:val="20"/>
          <w:lang w:eastAsia="en-US"/>
        </w:rPr>
        <w:t xml:space="preserve"> доступна для ознакомления</w:t>
      </w:r>
      <w:r w:rsidR="00A8629A" w:rsidRPr="00A8629A">
        <w:t xml:space="preserve"> </w:t>
      </w:r>
      <w:r w:rsidR="00A8629A" w:rsidRPr="00A8629A">
        <w:rPr>
          <w:rFonts w:ascii="Times New Roman" w:eastAsia="Calibri" w:hAnsi="Times New Roman"/>
          <w:kern w:val="0"/>
          <w:sz w:val="20"/>
          <w:szCs w:val="20"/>
          <w:lang w:eastAsia="en-US"/>
        </w:rPr>
        <w:t xml:space="preserve">на сайте электронной торговой площадки </w:t>
      </w:r>
      <w:proofErr w:type="spellStart"/>
      <w:r w:rsidR="00A8629A" w:rsidRPr="00A8629A">
        <w:rPr>
          <w:rFonts w:ascii="Times New Roman" w:eastAsia="Calibri" w:hAnsi="Times New Roman"/>
          <w:kern w:val="0"/>
          <w:sz w:val="20"/>
          <w:szCs w:val="20"/>
          <w:lang w:eastAsia="en-US"/>
        </w:rPr>
        <w:t>etpzakupki.tatar</w:t>
      </w:r>
      <w:proofErr w:type="spellEnd"/>
      <w:r w:rsidR="00A8629A" w:rsidRPr="00A8629A">
        <w:rPr>
          <w:rFonts w:ascii="Times New Roman" w:eastAsia="Calibri" w:hAnsi="Times New Roman"/>
          <w:kern w:val="0"/>
          <w:sz w:val="20"/>
          <w:szCs w:val="20"/>
          <w:lang w:eastAsia="en-US"/>
        </w:rPr>
        <w:t xml:space="preserve"> и в ЕИС (zakupki.gov.ru)</w:t>
      </w:r>
      <w:r w:rsidRPr="00D62450">
        <w:rPr>
          <w:rFonts w:ascii="Times New Roman" w:eastAsia="Calibri" w:hAnsi="Times New Roman"/>
          <w:kern w:val="0"/>
          <w:sz w:val="20"/>
          <w:szCs w:val="20"/>
          <w:lang w:eastAsia="en-US"/>
        </w:rPr>
        <w:t xml:space="preserve"> без взимания платы.</w:t>
      </w:r>
    </w:p>
    <w:p w:rsidR="00DF47D6" w:rsidRPr="00D62450" w:rsidRDefault="00DF47D6"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00A8629A" w:rsidRPr="00A8629A">
        <w:t xml:space="preserve"> </w:t>
      </w:r>
      <w:r w:rsidR="00A8629A" w:rsidRPr="00A8629A">
        <w:rPr>
          <w:rFonts w:ascii="Times New Roman" w:eastAsia="Calibri" w:hAnsi="Times New Roman"/>
          <w:kern w:val="0"/>
          <w:sz w:val="20"/>
          <w:szCs w:val="20"/>
          <w:lang w:eastAsia="en-US"/>
        </w:rPr>
        <w:t>ЕИС (zakupki.gov.ru)</w:t>
      </w:r>
      <w:r w:rsidR="00A8629A">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 xml:space="preserve">разъяснений, изменений или дополнений документации </w:t>
      </w:r>
      <w:r w:rsidR="00787B9E" w:rsidRPr="00D62450">
        <w:rPr>
          <w:rFonts w:ascii="Times New Roman" w:eastAsia="Calibri" w:hAnsi="Times New Roman"/>
          <w:kern w:val="0"/>
          <w:sz w:val="20"/>
          <w:szCs w:val="20"/>
          <w:lang w:eastAsia="en-US"/>
        </w:rPr>
        <w:t>о редукционе</w:t>
      </w:r>
      <w:r w:rsidRPr="00D62450">
        <w:rPr>
          <w:rFonts w:ascii="Times New Roman" w:eastAsia="Calibri" w:hAnsi="Times New Roman"/>
          <w:kern w:val="0"/>
          <w:sz w:val="20"/>
          <w:szCs w:val="20"/>
          <w:lang w:eastAsia="en-US"/>
        </w:rPr>
        <w:t>.</w:t>
      </w:r>
    </w:p>
    <w:p w:rsidR="00B46A0C" w:rsidRPr="00D62450" w:rsidRDefault="00B46A0C"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
    <w:p w:rsidR="00B46A0C" w:rsidRPr="004F721C" w:rsidRDefault="00B46A0C" w:rsidP="004F721C">
      <w:pPr>
        <w:pStyle w:val="affa"/>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В соответствии с пунктом 1 части 8 статьи 3 Федерального закона </w:t>
      </w:r>
      <w:r w:rsidR="004F721C" w:rsidRPr="00D62450">
        <w:rPr>
          <w:rFonts w:ascii="Times New Roman" w:hAnsi="Times New Roman"/>
          <w:sz w:val="20"/>
          <w:szCs w:val="20"/>
        </w:rPr>
        <w:t>№ 223-ФЗ «</w:t>
      </w:r>
      <w:r w:rsidRPr="00D62450">
        <w:rPr>
          <w:rFonts w:ascii="Times New Roman" w:hAnsi="Times New Roman"/>
          <w:sz w:val="20"/>
          <w:szCs w:val="20"/>
        </w:rPr>
        <w:t>О закупках товаров, работ, услуг отдельными видами юридических лиц</w:t>
      </w:r>
      <w:r w:rsidR="004F721C" w:rsidRPr="00D62450">
        <w:rPr>
          <w:rFonts w:ascii="Times New Roman" w:hAnsi="Times New Roman"/>
          <w:sz w:val="20"/>
          <w:szCs w:val="20"/>
        </w:rPr>
        <w:t>»</w:t>
      </w:r>
      <w:r w:rsidR="00902165">
        <w:rPr>
          <w:rFonts w:ascii="Times New Roman" w:hAnsi="Times New Roman"/>
          <w:sz w:val="20"/>
          <w:szCs w:val="20"/>
        </w:rPr>
        <w:t xml:space="preserve">, </w:t>
      </w:r>
      <w:r w:rsidR="00902165" w:rsidRPr="00902165">
        <w:rPr>
          <w:rFonts w:ascii="Times New Roman" w:hAnsi="Times New Roman"/>
          <w:sz w:val="20"/>
          <w:szCs w:val="20"/>
        </w:rPr>
        <w:t>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D62450">
        <w:rPr>
          <w:rFonts w:ascii="Times New Roman" w:hAnsi="Times New Roman"/>
          <w:sz w:val="20"/>
          <w:szCs w:val="20"/>
        </w:rPr>
        <w:t>:</w:t>
      </w:r>
      <w:proofErr w:type="gramEnd"/>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1.4.1</w:t>
      </w:r>
      <w:r w:rsidR="00B46A0C" w:rsidRPr="00D62450">
        <w:rPr>
          <w:rFonts w:ascii="Times New Roman" w:hAnsi="Times New Roman"/>
          <w:sz w:val="20"/>
          <w:szCs w:val="20"/>
        </w:rPr>
        <w:t xml:space="preserve">. </w:t>
      </w:r>
      <w:proofErr w:type="gramStart"/>
      <w:r w:rsidRPr="00D62450">
        <w:rPr>
          <w:rFonts w:ascii="Times New Roman" w:hAnsi="Times New Roman"/>
          <w:sz w:val="20"/>
          <w:szCs w:val="20"/>
        </w:rPr>
        <w:t>П</w:t>
      </w:r>
      <w:r w:rsidR="00B46A0C" w:rsidRPr="00D62450">
        <w:rPr>
          <w:rFonts w:ascii="Times New Roman" w:hAnsi="Times New Roman"/>
          <w:sz w:val="20"/>
          <w:szCs w:val="20"/>
        </w:rPr>
        <w:t>риоритет товаров российского происхождения, работ, услуг, выполняемых, оказываемых российскими лицами</w:t>
      </w:r>
      <w:r w:rsidRPr="00D62450">
        <w:rPr>
          <w:rFonts w:ascii="Times New Roman" w:hAnsi="Times New Roman"/>
          <w:sz w:val="20"/>
          <w:szCs w:val="20"/>
        </w:rPr>
        <w:t xml:space="preserve"> устанавливается</w:t>
      </w:r>
      <w:r w:rsidR="00B46A0C" w:rsidRPr="00D62450">
        <w:rPr>
          <w:rFonts w:ascii="Times New Roman" w:hAnsi="Times New Roman"/>
          <w:sz w:val="20"/>
          <w:szCs w:val="20"/>
        </w:rPr>
        <w:t xml:space="preserve">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1.4.2</w:t>
      </w:r>
      <w:r w:rsidR="00B46A0C" w:rsidRPr="00D62450">
        <w:rPr>
          <w:rFonts w:ascii="Times New Roman" w:hAnsi="Times New Roman"/>
          <w:sz w:val="20"/>
          <w:szCs w:val="20"/>
        </w:rPr>
        <w:t xml:space="preserve">.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sidR="00B46A0C" w:rsidRPr="00D62450">
        <w:rPr>
          <w:rFonts w:ascii="Times New Roman" w:hAnsi="Times New Roman"/>
          <w:sz w:val="20"/>
          <w:szCs w:val="20"/>
        </w:rPr>
        <w:t>победителем</w:t>
      </w:r>
      <w:proofErr w:type="gramEnd"/>
      <w:r w:rsidR="00B46A0C" w:rsidRPr="00D62450">
        <w:rPr>
          <w:rFonts w:ascii="Times New Roman" w:hAnsi="Times New Roman"/>
          <w:sz w:val="20"/>
          <w:szCs w:val="20"/>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sidR="00B46A0C" w:rsidRPr="00D62450">
        <w:rPr>
          <w:rFonts w:ascii="Times New Roman" w:hAnsi="Times New Roman"/>
          <w:sz w:val="20"/>
          <w:szCs w:val="20"/>
        </w:rPr>
        <w:t>выполнении</w:t>
      </w:r>
      <w:proofErr w:type="gramEnd"/>
      <w:r w:rsidR="00B46A0C" w:rsidRPr="00D62450">
        <w:rPr>
          <w:rFonts w:ascii="Times New Roman" w:hAnsi="Times New Roman"/>
          <w:sz w:val="20"/>
          <w:szCs w:val="20"/>
        </w:rPr>
        <w:t xml:space="preserve">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1.4.3</w:t>
      </w:r>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 xml:space="preserve">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D62450">
        <w:rPr>
          <w:rFonts w:ascii="Times New Roman" w:hAnsi="Times New Roman"/>
          <w:sz w:val="20"/>
          <w:szCs w:val="20"/>
        </w:rPr>
        <w:t>«шаг»</w:t>
      </w:r>
      <w:r w:rsidR="00B46A0C" w:rsidRPr="00D62450">
        <w:rPr>
          <w:rFonts w:ascii="Times New Roman" w:hAnsi="Times New Roman"/>
          <w:sz w:val="20"/>
          <w:szCs w:val="20"/>
        </w:rPr>
        <w:t>,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w:t>
      </w:r>
      <w:proofErr w:type="gramEnd"/>
      <w:r w:rsidR="00B46A0C" w:rsidRPr="00D62450">
        <w:rPr>
          <w:rFonts w:ascii="Times New Roman" w:hAnsi="Times New Roman"/>
          <w:sz w:val="20"/>
          <w:szCs w:val="20"/>
        </w:rPr>
        <w:t xml:space="preserve">, </w:t>
      </w:r>
      <w:proofErr w:type="gramStart"/>
      <w:r w:rsidR="00B46A0C" w:rsidRPr="00D62450">
        <w:rPr>
          <w:rFonts w:ascii="Times New Roman" w:hAnsi="Times New Roman"/>
          <w:sz w:val="20"/>
          <w:szCs w:val="20"/>
        </w:rPr>
        <w:t>оказании</w:t>
      </w:r>
      <w:proofErr w:type="gramEnd"/>
      <w:r w:rsidR="00B46A0C" w:rsidRPr="00D62450">
        <w:rPr>
          <w:rFonts w:ascii="Times New Roman" w:hAnsi="Times New Roman"/>
          <w:sz w:val="20"/>
          <w:szCs w:val="20"/>
        </w:rPr>
        <w:t xml:space="preserve"> услуг иностранными лицами, договор с таким победителем заключается по цене, сниженной на 15 процентов от предложенной им цены договора.</w:t>
      </w:r>
    </w:p>
    <w:p w:rsidR="00B46A0C" w:rsidRPr="00D62450" w:rsidRDefault="004F721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 xml:space="preserve">.4. </w:t>
      </w:r>
      <w:proofErr w:type="gramStart"/>
      <w:r w:rsidR="00B46A0C" w:rsidRPr="00D62450">
        <w:rPr>
          <w:rFonts w:ascii="Times New Roman" w:hAnsi="Times New Roman"/>
          <w:sz w:val="20"/>
          <w:szCs w:val="20"/>
        </w:rPr>
        <w:t xml:space="preserve">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w:t>
      </w:r>
      <w:r w:rsidRPr="00D62450">
        <w:rPr>
          <w:rFonts w:ascii="Times New Roman" w:hAnsi="Times New Roman"/>
          <w:sz w:val="20"/>
          <w:szCs w:val="20"/>
        </w:rPr>
        <w:t>«шаг»</w:t>
      </w:r>
      <w:r w:rsidR="00B46A0C" w:rsidRPr="00D62450">
        <w:rPr>
          <w:rFonts w:ascii="Times New Roman" w:hAnsi="Times New Roman"/>
          <w:sz w:val="20"/>
          <w:szCs w:val="20"/>
        </w:rPr>
        <w:t xml:space="preserve">, установленный в документации о закупке, в случае, если победителем закупки, при проведении которой </w:t>
      </w:r>
      <w:r w:rsidR="00B46A0C" w:rsidRPr="00D62450">
        <w:rPr>
          <w:rFonts w:ascii="Times New Roman" w:hAnsi="Times New Roman"/>
          <w:sz w:val="20"/>
          <w:szCs w:val="20"/>
        </w:rPr>
        <w:lastRenderedPageBreak/>
        <w:t>цена договора снижена до нуля и которая проводится на право заключить договор, представлена заявка на участие в</w:t>
      </w:r>
      <w:proofErr w:type="gramEnd"/>
      <w:r w:rsidR="00B46A0C" w:rsidRPr="00D62450">
        <w:rPr>
          <w:rFonts w:ascii="Times New Roman" w:hAnsi="Times New Roman"/>
          <w:sz w:val="20"/>
          <w:szCs w:val="20"/>
        </w:rPr>
        <w:t xml:space="preserve">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46A0C" w:rsidRPr="00D62450" w:rsidRDefault="00D62450"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 xml:space="preserve">.5. </w:t>
      </w:r>
      <w:r w:rsidR="004F721C" w:rsidRPr="00D62450">
        <w:rPr>
          <w:rFonts w:ascii="Times New Roman" w:hAnsi="Times New Roman"/>
          <w:sz w:val="20"/>
          <w:szCs w:val="20"/>
        </w:rPr>
        <w:t>У</w:t>
      </w:r>
      <w:r w:rsidR="00B46A0C" w:rsidRPr="00D62450">
        <w:rPr>
          <w:rFonts w:ascii="Times New Roman" w:hAnsi="Times New Roman"/>
          <w:sz w:val="20"/>
          <w:szCs w:val="20"/>
        </w:rPr>
        <w:t>словием предоставления приоритета является включение в документацию о закупке следующих сведений:</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 xml:space="preserve">в) сведения о начальной (максимальной) цене единицы каждого товара, работы, услуги, </w:t>
      </w:r>
      <w:proofErr w:type="gramStart"/>
      <w:r w:rsidRPr="00D62450">
        <w:rPr>
          <w:rFonts w:ascii="Times New Roman" w:hAnsi="Times New Roman"/>
          <w:sz w:val="20"/>
          <w:szCs w:val="20"/>
        </w:rPr>
        <w:t>являющихся</w:t>
      </w:r>
      <w:proofErr w:type="gramEnd"/>
      <w:r w:rsidRPr="00D62450">
        <w:rPr>
          <w:rFonts w:ascii="Times New Roman" w:hAnsi="Times New Roman"/>
          <w:sz w:val="20"/>
          <w:szCs w:val="20"/>
        </w:rPr>
        <w:t xml:space="preserve"> предметом закупки;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w:t>
      </w:r>
      <w:r w:rsidR="00D62450" w:rsidRPr="00D62450">
        <w:rPr>
          <w:rFonts w:ascii="Times New Roman" w:hAnsi="Times New Roman"/>
          <w:sz w:val="20"/>
          <w:szCs w:val="20"/>
        </w:rPr>
        <w:t>«г» и «д»</w:t>
      </w:r>
      <w:r w:rsidRPr="00D62450">
        <w:rPr>
          <w:rFonts w:ascii="Times New Roman" w:hAnsi="Times New Roman"/>
          <w:sz w:val="20"/>
          <w:szCs w:val="20"/>
        </w:rPr>
        <w:t xml:space="preserve"> пункта </w:t>
      </w:r>
      <w:r w:rsidR="00D62450" w:rsidRPr="00D62450">
        <w:rPr>
          <w:rFonts w:ascii="Times New Roman" w:hAnsi="Times New Roman"/>
          <w:sz w:val="20"/>
          <w:szCs w:val="20"/>
        </w:rPr>
        <w:t>1.4</w:t>
      </w:r>
      <w:r w:rsidRPr="00D62450">
        <w:rPr>
          <w:rFonts w:ascii="Times New Roman" w:hAnsi="Times New Roman"/>
          <w:sz w:val="20"/>
          <w:szCs w:val="20"/>
        </w:rPr>
        <w:t xml:space="preserve">.5 </w:t>
      </w:r>
      <w:r w:rsidR="00D62450" w:rsidRPr="00D62450">
        <w:rPr>
          <w:rFonts w:ascii="Times New Roman" w:hAnsi="Times New Roman"/>
          <w:sz w:val="20"/>
          <w:szCs w:val="20"/>
        </w:rPr>
        <w:t>Раздела 1.4</w:t>
      </w:r>
      <w:r w:rsidRPr="00D62450">
        <w:rPr>
          <w:rFonts w:ascii="Times New Roman" w:hAnsi="Times New Roman"/>
          <w:sz w:val="20"/>
          <w:szCs w:val="20"/>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w:t>
      </w:r>
      <w:proofErr w:type="gramEnd"/>
      <w:r w:rsidR="00D62450" w:rsidRPr="00D62450">
        <w:rPr>
          <w:rFonts w:ascii="Times New Roman" w:hAnsi="Times New Roman"/>
          <w:sz w:val="20"/>
          <w:szCs w:val="20"/>
        </w:rPr>
        <w:t xml:space="preserve"> </w:t>
      </w:r>
      <w:proofErr w:type="gramStart"/>
      <w:r w:rsidRPr="00D62450">
        <w:rPr>
          <w:rFonts w:ascii="Times New Roman" w:hAnsi="Times New Roman"/>
          <w:sz w:val="20"/>
          <w:szCs w:val="20"/>
        </w:rPr>
        <w:t>соответствии</w:t>
      </w:r>
      <w:proofErr w:type="gramEnd"/>
      <w:r w:rsidRPr="00D62450">
        <w:rPr>
          <w:rFonts w:ascii="Times New Roman" w:hAnsi="Times New Roman"/>
          <w:sz w:val="20"/>
          <w:szCs w:val="20"/>
        </w:rPr>
        <w:t xml:space="preserve"> с подпунктом </w:t>
      </w:r>
      <w:r w:rsidR="00D62450" w:rsidRPr="00D62450">
        <w:rPr>
          <w:rFonts w:ascii="Times New Roman" w:hAnsi="Times New Roman"/>
          <w:sz w:val="20"/>
          <w:szCs w:val="20"/>
        </w:rPr>
        <w:t>«в»</w:t>
      </w:r>
      <w:r w:rsidRPr="00D62450">
        <w:rPr>
          <w:rFonts w:ascii="Times New Roman" w:hAnsi="Times New Roman"/>
          <w:sz w:val="20"/>
          <w:szCs w:val="20"/>
        </w:rPr>
        <w:t xml:space="preserve"> настоящего п</w:t>
      </w:r>
      <w:r w:rsidR="00D62450" w:rsidRPr="00D62450">
        <w:rPr>
          <w:rFonts w:ascii="Times New Roman" w:hAnsi="Times New Roman"/>
          <w:sz w:val="20"/>
          <w:szCs w:val="20"/>
        </w:rPr>
        <w:t>одраздела</w:t>
      </w:r>
      <w:r w:rsidRPr="00D62450">
        <w:rPr>
          <w:rFonts w:ascii="Times New Roman" w:hAnsi="Times New Roman"/>
          <w:sz w:val="20"/>
          <w:szCs w:val="20"/>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w:t>
      </w:r>
      <w:r w:rsidR="004B0643">
        <w:rPr>
          <w:rFonts w:ascii="Times New Roman" w:hAnsi="Times New Roman"/>
          <w:sz w:val="20"/>
          <w:szCs w:val="20"/>
        </w:rPr>
        <w:t xml:space="preserve"> </w:t>
      </w:r>
      <w:r w:rsidRPr="00D62450">
        <w:rPr>
          <w:rFonts w:ascii="Times New Roman" w:hAnsi="Times New Roman"/>
          <w:sz w:val="20"/>
          <w:szCs w:val="20"/>
        </w:rPr>
        <w:t>уклонившемся от заключения договора;</w:t>
      </w:r>
      <w:proofErr w:type="gramEnd"/>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w:t>
      </w:r>
      <w:r w:rsidR="00D62450" w:rsidRPr="00D62450">
        <w:rPr>
          <w:rFonts w:ascii="Times New Roman" w:hAnsi="Times New Roman"/>
          <w:sz w:val="20"/>
          <w:szCs w:val="20"/>
        </w:rPr>
        <w:t>овлением Правительства №</w:t>
      </w:r>
      <w:r w:rsidR="00A8629A">
        <w:rPr>
          <w:rFonts w:ascii="Times New Roman" w:hAnsi="Times New Roman"/>
          <w:sz w:val="20"/>
          <w:szCs w:val="20"/>
        </w:rPr>
        <w:t xml:space="preserve"> </w:t>
      </w:r>
      <w:r w:rsidR="00D62450" w:rsidRPr="00D62450">
        <w:rPr>
          <w:rFonts w:ascii="Times New Roman" w:hAnsi="Times New Roman"/>
          <w:sz w:val="20"/>
          <w:szCs w:val="20"/>
        </w:rPr>
        <w:t xml:space="preserve">925 от </w:t>
      </w:r>
      <w:r w:rsidRPr="00D62450">
        <w:rPr>
          <w:rFonts w:ascii="Times New Roman" w:hAnsi="Times New Roman"/>
          <w:sz w:val="20"/>
          <w:szCs w:val="20"/>
        </w:rPr>
        <w:t>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46A0C" w:rsidRPr="00D62450" w:rsidRDefault="00D62450"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.6. Приоритет не предоставляется в случаях, если: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 xml:space="preserve">а) закупка признана </w:t>
      </w:r>
      <w:proofErr w:type="gramStart"/>
      <w:r w:rsidRPr="00D62450">
        <w:rPr>
          <w:rFonts w:ascii="Times New Roman" w:hAnsi="Times New Roman"/>
          <w:sz w:val="20"/>
          <w:szCs w:val="20"/>
        </w:rPr>
        <w:t>несостоявшейся</w:t>
      </w:r>
      <w:proofErr w:type="gramEnd"/>
      <w:r w:rsidRPr="00D62450">
        <w:rPr>
          <w:rFonts w:ascii="Times New Roman" w:hAnsi="Times New Roman"/>
          <w:sz w:val="20"/>
          <w:szCs w:val="20"/>
        </w:rPr>
        <w:t xml:space="preserve"> и договор заключается с единственным участником закупки;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D62450">
        <w:rPr>
          <w:rFonts w:ascii="Times New Roman" w:hAnsi="Times New Roman"/>
          <w:sz w:val="20"/>
          <w:szCs w:val="20"/>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46A0C" w:rsidRPr="00D62450" w:rsidRDefault="00B46A0C"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w:t>
      </w:r>
      <w:r w:rsidR="00D62450" w:rsidRPr="00D62450">
        <w:rPr>
          <w:rFonts w:ascii="Times New Roman" w:hAnsi="Times New Roman"/>
          <w:sz w:val="20"/>
          <w:szCs w:val="20"/>
        </w:rPr>
        <w:t>«шаг»</w:t>
      </w:r>
      <w:r w:rsidRPr="00D62450">
        <w:rPr>
          <w:rFonts w:ascii="Times New Roman" w:hAnsi="Times New Roman"/>
          <w:sz w:val="20"/>
          <w:szCs w:val="20"/>
        </w:rPr>
        <w:t>,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D62450">
        <w:rPr>
          <w:rFonts w:ascii="Times New Roman" w:hAnsi="Times New Roman"/>
          <w:sz w:val="20"/>
          <w:szCs w:val="20"/>
        </w:rPr>
        <w:t>,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B46A0C" w:rsidRPr="00D62450" w:rsidRDefault="00D62450" w:rsidP="00D62450">
      <w:pPr>
        <w:pStyle w:val="affa"/>
        <w:ind w:firstLine="709"/>
        <w:contextualSpacing/>
        <w:jc w:val="both"/>
        <w:rPr>
          <w:rFonts w:ascii="Times New Roman" w:hAnsi="Times New Roman"/>
          <w:sz w:val="20"/>
          <w:szCs w:val="20"/>
        </w:rPr>
      </w:pPr>
      <w:r w:rsidRPr="00D62450">
        <w:rPr>
          <w:rFonts w:ascii="Times New Roman" w:hAnsi="Times New Roman"/>
          <w:sz w:val="20"/>
          <w:szCs w:val="20"/>
        </w:rPr>
        <w:t>1.4</w:t>
      </w:r>
      <w:r w:rsidR="00B46A0C" w:rsidRPr="00D62450">
        <w:rPr>
          <w:rFonts w:ascii="Times New Roman" w:hAnsi="Times New Roman"/>
          <w:sz w:val="20"/>
          <w:szCs w:val="20"/>
        </w:rPr>
        <w:t>.7.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DF47D6" w:rsidRPr="004F721C" w:rsidRDefault="00DF47D6" w:rsidP="004F721C">
      <w:pPr>
        <w:spacing w:after="0" w:line="240" w:lineRule="auto"/>
        <w:ind w:firstLine="709"/>
        <w:contextualSpacing/>
        <w:jc w:val="both"/>
        <w:rPr>
          <w:rFonts w:ascii="Times New Roman" w:hAnsi="Times New Roman"/>
          <w:b/>
          <w:sz w:val="24"/>
          <w:szCs w:val="24"/>
        </w:rPr>
      </w:pPr>
    </w:p>
    <w:p w:rsidR="00B46A0C" w:rsidRPr="004F721C"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D62450">
        <w:rPr>
          <w:rFonts w:ascii="Times New Roman" w:hAnsi="Times New Roman"/>
          <w:b/>
          <w:sz w:val="24"/>
          <w:szCs w:val="24"/>
        </w:rPr>
        <w:t xml:space="preserve">Раздел </w:t>
      </w:r>
      <w:r w:rsidR="00D62450">
        <w:rPr>
          <w:rFonts w:ascii="Times New Roman" w:hAnsi="Times New Roman"/>
          <w:b/>
          <w:sz w:val="24"/>
          <w:szCs w:val="24"/>
        </w:rPr>
        <w:t>1.5</w:t>
      </w:r>
      <w:r w:rsidR="0030647A">
        <w:rPr>
          <w:rFonts w:ascii="Times New Roman" w:hAnsi="Times New Roman"/>
          <w:b/>
          <w:sz w:val="24"/>
          <w:szCs w:val="24"/>
        </w:rPr>
        <w:t>.</w:t>
      </w:r>
      <w:r w:rsidRPr="004F721C">
        <w:rPr>
          <w:rFonts w:ascii="Times New Roman" w:hAnsi="Times New Roman"/>
          <w:b/>
          <w:sz w:val="24"/>
          <w:szCs w:val="24"/>
        </w:rPr>
        <w:t xml:space="preserve"> Требования к участникам закупки</w:t>
      </w:r>
      <w:r w:rsidR="00D62450">
        <w:rPr>
          <w:rFonts w:ascii="Times New Roman" w:hAnsi="Times New Roman"/>
          <w:b/>
          <w:sz w:val="24"/>
          <w:szCs w:val="24"/>
        </w:rPr>
        <w:t>.</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Участник процедуры закупки должен соответствовать следующим обязательным требованиям:</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обладать правоспособностью на заключение договора в соответствии с действующим законодательством Российской Федерации;</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обладать необходимыми в соответствии с действующим законодательством Российской Федерации</w:t>
      </w:r>
      <w:r w:rsidRPr="00D62450">
        <w:rPr>
          <w:rFonts w:ascii="Times New Roman" w:hAnsi="Times New Roman"/>
          <w:sz w:val="20"/>
          <w:szCs w:val="20"/>
        </w:rPr>
        <w:t xml:space="preserve"> разрешениями (</w:t>
      </w:r>
      <w:r w:rsidRPr="00D62450">
        <w:rPr>
          <w:rFonts w:ascii="Times New Roman" w:hAnsi="Times New Roman"/>
          <w:sz w:val="20"/>
          <w:szCs w:val="20"/>
          <w:lang w:val="sr-Cyrl-CS"/>
        </w:rPr>
        <w:t>лицензиями</w:t>
      </w:r>
      <w:r w:rsidRPr="00D62450">
        <w:rPr>
          <w:rFonts w:ascii="Times New Roman" w:hAnsi="Times New Roman"/>
          <w:sz w:val="20"/>
          <w:szCs w:val="20"/>
        </w:rPr>
        <w:t>, допусками, свидетельствами, аттестатами, правами и т.п.) для поставки товаров, выполнения</w:t>
      </w:r>
      <w:r w:rsidRPr="00D62450">
        <w:rPr>
          <w:rFonts w:ascii="Times New Roman" w:hAnsi="Times New Roman"/>
          <w:sz w:val="20"/>
          <w:szCs w:val="20"/>
          <w:lang w:val="sr-Cyrl-CS"/>
        </w:rPr>
        <w:t xml:space="preserve"> работ и</w:t>
      </w:r>
      <w:r w:rsidRPr="00D62450">
        <w:rPr>
          <w:rFonts w:ascii="Times New Roman" w:hAnsi="Times New Roman"/>
          <w:sz w:val="20"/>
          <w:szCs w:val="20"/>
        </w:rPr>
        <w:t>ли</w:t>
      </w:r>
      <w:r w:rsidRPr="00D62450">
        <w:rPr>
          <w:rFonts w:ascii="Times New Roman" w:hAnsi="Times New Roman"/>
          <w:sz w:val="20"/>
          <w:szCs w:val="20"/>
          <w:lang w:val="sr-Cyrl-CS"/>
        </w:rPr>
        <w:t xml:space="preserve"> оказани</w:t>
      </w:r>
      <w:r w:rsidRPr="00D62450">
        <w:rPr>
          <w:rFonts w:ascii="Times New Roman" w:hAnsi="Times New Roman"/>
          <w:sz w:val="20"/>
          <w:szCs w:val="20"/>
        </w:rPr>
        <w:t>я</w:t>
      </w:r>
      <w:r w:rsidRPr="00D62450">
        <w:rPr>
          <w:rFonts w:ascii="Times New Roman" w:hAnsi="Times New Roman"/>
          <w:sz w:val="20"/>
          <w:szCs w:val="20"/>
          <w:lang w:val="sr-Cyrl-CS"/>
        </w:rPr>
        <w:t xml:space="preserve"> услуг, являющихся предметом заключаемого договора, в случае если такие требования установлены;</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 xml:space="preserve">обладать необходимыми сертификатами на товары в соответствии с действующим законодательством Российской Федерации, </w:t>
      </w:r>
      <w:r w:rsidRPr="00D62450">
        <w:rPr>
          <w:rFonts w:ascii="Times New Roman" w:hAnsi="Times New Roman"/>
          <w:sz w:val="20"/>
          <w:szCs w:val="20"/>
        </w:rPr>
        <w:t xml:space="preserve">поставка которых является </w:t>
      </w:r>
      <w:r w:rsidRPr="00D62450">
        <w:rPr>
          <w:rFonts w:ascii="Times New Roman" w:hAnsi="Times New Roman"/>
          <w:sz w:val="20"/>
          <w:szCs w:val="20"/>
          <w:lang w:val="sr-Cyrl-CS"/>
        </w:rPr>
        <w:t>предметом заключаемого договора</w:t>
      </w:r>
      <w:r w:rsidRPr="00D62450">
        <w:rPr>
          <w:sz w:val="20"/>
          <w:szCs w:val="20"/>
        </w:rPr>
        <w:t xml:space="preserve">, </w:t>
      </w:r>
      <w:r w:rsidRPr="00D62450">
        <w:rPr>
          <w:rFonts w:ascii="Times New Roman" w:hAnsi="Times New Roman"/>
          <w:sz w:val="20"/>
          <w:szCs w:val="20"/>
          <w:lang w:val="sr-Cyrl-CS"/>
        </w:rPr>
        <w:t>в случае если такие требования установлены;</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lastRenderedPageBreak/>
        <w:t>-</w:t>
      </w:r>
      <w:r w:rsidRPr="00D62450">
        <w:rPr>
          <w:rFonts w:ascii="Times New Roman" w:hAnsi="Times New Roman"/>
          <w:sz w:val="20"/>
          <w:szCs w:val="20"/>
        </w:rPr>
        <w:tab/>
        <w:t>н</w:t>
      </w:r>
      <w:r w:rsidRPr="00D62450">
        <w:rPr>
          <w:rFonts w:ascii="Times New Roman" w:hAnsi="Times New Roman"/>
          <w:sz w:val="20"/>
          <w:szCs w:val="20"/>
          <w:lang w:val="sr-Cyrl-CS"/>
        </w:rPr>
        <w:t>е находиться в процессе ликвидации</w:t>
      </w:r>
      <w:r w:rsidRPr="00D62450">
        <w:rPr>
          <w:rFonts w:ascii="Times New Roman" w:hAnsi="Times New Roman"/>
          <w:sz w:val="20"/>
          <w:szCs w:val="20"/>
        </w:rPr>
        <w:t xml:space="preserve">, не </w:t>
      </w:r>
      <w:r w:rsidRPr="00D62450">
        <w:rPr>
          <w:rFonts w:ascii="Times New Roman" w:hAnsi="Times New Roman"/>
          <w:sz w:val="20"/>
          <w:szCs w:val="20"/>
          <w:lang w:val="sr-Cyrl-CS"/>
        </w:rPr>
        <w:t>быть признанным по решению Арбитражного суда несостоятельным (банкротом)</w:t>
      </w:r>
      <w:r w:rsidRPr="00D62450">
        <w:rPr>
          <w:rFonts w:ascii="Times New Roman" w:hAnsi="Times New Roman"/>
          <w:sz w:val="20"/>
          <w:szCs w:val="20"/>
        </w:rPr>
        <w:t xml:space="preserve">, не являться лицом, в отношении которого </w:t>
      </w:r>
      <w:r w:rsidRPr="00D62450">
        <w:rPr>
          <w:rFonts w:ascii="Times New Roman" w:hAnsi="Times New Roman"/>
          <w:bCs/>
          <w:sz w:val="20"/>
          <w:szCs w:val="20"/>
          <w:lang w:val="sr-Cyrl-CS"/>
        </w:rPr>
        <w:t>открыт</w:t>
      </w:r>
      <w:r w:rsidRPr="00D62450">
        <w:rPr>
          <w:rFonts w:ascii="Times New Roman" w:hAnsi="Times New Roman"/>
          <w:bCs/>
          <w:sz w:val="20"/>
          <w:szCs w:val="20"/>
        </w:rPr>
        <w:t>о</w:t>
      </w:r>
      <w:r w:rsidRPr="00D62450">
        <w:rPr>
          <w:rFonts w:ascii="Times New Roman" w:hAnsi="Times New Roman"/>
          <w:bCs/>
          <w:sz w:val="20"/>
          <w:szCs w:val="20"/>
          <w:lang w:val="sr-Cyrl-CS"/>
        </w:rPr>
        <w:t xml:space="preserve"> конкурсно</w:t>
      </w:r>
      <w:r w:rsidRPr="00D62450">
        <w:rPr>
          <w:rFonts w:ascii="Times New Roman" w:hAnsi="Times New Roman"/>
          <w:bCs/>
          <w:sz w:val="20"/>
          <w:szCs w:val="20"/>
        </w:rPr>
        <w:t>е</w:t>
      </w:r>
      <w:r w:rsidRPr="00D62450">
        <w:rPr>
          <w:rFonts w:ascii="Times New Roman" w:hAnsi="Times New Roman"/>
          <w:bCs/>
          <w:sz w:val="20"/>
          <w:szCs w:val="20"/>
          <w:lang w:val="sr-Cyrl-CS"/>
        </w:rPr>
        <w:t xml:space="preserve"> производств</w:t>
      </w:r>
      <w:r w:rsidRPr="00D62450">
        <w:rPr>
          <w:rFonts w:ascii="Times New Roman" w:hAnsi="Times New Roman"/>
          <w:bCs/>
          <w:sz w:val="20"/>
          <w:szCs w:val="20"/>
        </w:rPr>
        <w:t>о;</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Pr="00D62450">
        <w:rPr>
          <w:rFonts w:ascii="Times New Roman" w:hAnsi="Times New Roman"/>
          <w:sz w:val="20"/>
          <w:szCs w:val="20"/>
        </w:rPr>
        <w:tab/>
      </w:r>
      <w:r w:rsidRPr="00D62450">
        <w:rPr>
          <w:rFonts w:ascii="Times New Roman" w:hAnsi="Times New Roman"/>
          <w:sz w:val="20"/>
          <w:szCs w:val="20"/>
          <w:lang w:val="sr-Cyrl-CS"/>
        </w:rPr>
        <w:t xml:space="preserve">не являться организацией, на имущество которой наложен арест по решению суда, административного органа и (или) экономическая </w:t>
      </w:r>
      <w:proofErr w:type="gramStart"/>
      <w:r w:rsidRPr="00D62450">
        <w:rPr>
          <w:rFonts w:ascii="Times New Roman" w:hAnsi="Times New Roman"/>
          <w:sz w:val="20"/>
          <w:szCs w:val="20"/>
          <w:lang w:val="sr-Cyrl-CS"/>
        </w:rPr>
        <w:t>деятельность</w:t>
      </w:r>
      <w:proofErr w:type="gramEnd"/>
      <w:r w:rsidRPr="00D62450">
        <w:rPr>
          <w:rFonts w:ascii="Times New Roman" w:hAnsi="Times New Roman"/>
          <w:sz w:val="20"/>
          <w:szCs w:val="20"/>
          <w:lang w:val="sr-Cyrl-CS"/>
        </w:rPr>
        <w:t xml:space="preserve"> которой приостановлена; </w:t>
      </w:r>
    </w:p>
    <w:p w:rsidR="00B46A0C" w:rsidRPr="00D62450" w:rsidRDefault="00B46A0C" w:rsidP="004F721C">
      <w:pPr>
        <w:pStyle w:val="affa"/>
        <w:ind w:firstLine="709"/>
        <w:contextualSpacing/>
        <w:jc w:val="both"/>
        <w:rPr>
          <w:rFonts w:ascii="Times New Roman" w:hAnsi="Times New Roman"/>
          <w:sz w:val="20"/>
          <w:szCs w:val="20"/>
          <w:lang w:val="sr-Cyrl-CS"/>
        </w:rPr>
      </w:pPr>
      <w:r w:rsidRPr="00D62450">
        <w:rPr>
          <w:rFonts w:ascii="Times New Roman" w:hAnsi="Times New Roman"/>
          <w:sz w:val="20"/>
          <w:szCs w:val="20"/>
        </w:rPr>
        <w:t>-</w:t>
      </w:r>
      <w:r w:rsidRPr="00D62450">
        <w:rPr>
          <w:rFonts w:ascii="Times New Roman" w:hAnsi="Times New Roman"/>
          <w:sz w:val="20"/>
          <w:szCs w:val="20"/>
        </w:rPr>
        <w:tab/>
        <w:t>не числиться</w:t>
      </w:r>
      <w:r w:rsidRPr="00D62450">
        <w:rPr>
          <w:rFonts w:ascii="Times New Roman" w:hAnsi="Times New Roman"/>
          <w:sz w:val="20"/>
          <w:szCs w:val="20"/>
          <w:lang w:val="sr-Cyrl-CS"/>
        </w:rPr>
        <w:t xml:space="preserve"> в реестр</w:t>
      </w:r>
      <w:r w:rsidR="006A5A3F">
        <w:rPr>
          <w:rFonts w:ascii="Times New Roman" w:hAnsi="Times New Roman"/>
          <w:sz w:val="20"/>
          <w:szCs w:val="20"/>
        </w:rPr>
        <w:t>е</w:t>
      </w:r>
      <w:r w:rsidRPr="00D62450">
        <w:rPr>
          <w:rFonts w:ascii="Times New Roman" w:hAnsi="Times New Roman"/>
          <w:sz w:val="20"/>
          <w:szCs w:val="20"/>
          <w:lang w:val="sr-Cyrl-CS"/>
        </w:rPr>
        <w:t xml:space="preserve"> недобросовестных поставщиков, предусмотренном Федеральным Законом №223-ФЗ </w:t>
      </w:r>
      <w:r w:rsidR="00A105FB" w:rsidRPr="00A105FB">
        <w:rPr>
          <w:rFonts w:ascii="Times New Roman" w:hAnsi="Times New Roman"/>
          <w:sz w:val="20"/>
          <w:szCs w:val="20"/>
          <w:lang w:val="sr-Cyrl-CS"/>
        </w:rPr>
        <w:t>«О закупках товаров, работ, услуг отдельными видами юридических лиц»</w:t>
      </w:r>
      <w:r w:rsidR="00A105FB">
        <w:rPr>
          <w:rFonts w:ascii="Times New Roman" w:hAnsi="Times New Roman"/>
          <w:sz w:val="20"/>
          <w:szCs w:val="20"/>
          <w:lang w:val="sr-Cyrl-CS"/>
        </w:rPr>
        <w:t xml:space="preserve"> </w:t>
      </w:r>
      <w:r w:rsidRPr="00D62450">
        <w:rPr>
          <w:rFonts w:ascii="Times New Roman" w:hAnsi="Times New Roman"/>
          <w:sz w:val="20"/>
          <w:szCs w:val="20"/>
          <w:lang w:val="sr-Cyrl-CS"/>
        </w:rPr>
        <w:t xml:space="preserve">и в реестре недобросовестных поставщиков, предусмотренном Федеральным законом от 5 апреля 2013 года №44-ФЗ </w:t>
      </w:r>
      <w:r w:rsidRPr="00D62450">
        <w:rPr>
          <w:rFonts w:ascii="Times New Roman" w:eastAsia="DejaVu Sans" w:hAnsi="Times New Roman"/>
          <w:sz w:val="20"/>
          <w:szCs w:val="20"/>
        </w:rPr>
        <w:t>«</w:t>
      </w:r>
      <w:r w:rsidRPr="00D62450">
        <w:rPr>
          <w:rFonts w:ascii="Times New Roman" w:hAnsi="Times New Roman"/>
          <w:sz w:val="20"/>
          <w:szCs w:val="20"/>
          <w:lang w:val="sr-Cyrl-CS"/>
        </w:rPr>
        <w:t>О контрактной системе в сфере закупок товаров, работ, услуг для обеспечения государственных и муниципальных нужд</w:t>
      </w:r>
      <w:r w:rsidRPr="00D62450">
        <w:rPr>
          <w:rFonts w:ascii="Times New Roman" w:eastAsia="DejaVu Sans" w:hAnsi="Times New Roman"/>
          <w:kern w:val="1"/>
          <w:sz w:val="20"/>
          <w:szCs w:val="20"/>
          <w:lang w:eastAsia="ar-SA"/>
        </w:rPr>
        <w:t>»</w:t>
      </w:r>
      <w:r w:rsidRPr="00D62450">
        <w:rPr>
          <w:rFonts w:ascii="Times New Roman" w:hAnsi="Times New Roman"/>
          <w:sz w:val="20"/>
          <w:szCs w:val="20"/>
          <w:lang w:val="sr-Cyrl-CS"/>
        </w:rPr>
        <w:t>;</w:t>
      </w:r>
    </w:p>
    <w:p w:rsidR="00B46A0C" w:rsidRPr="00D62450" w:rsidRDefault="00B46A0C"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00BC6B80">
        <w:rPr>
          <w:rFonts w:ascii="Times New Roman" w:hAnsi="Times New Roman"/>
          <w:sz w:val="20"/>
          <w:szCs w:val="20"/>
        </w:rPr>
        <w:tab/>
      </w:r>
      <w:r w:rsidRPr="00D62450">
        <w:rPr>
          <w:rFonts w:ascii="Times New Roman" w:hAnsi="Times New Roman"/>
          <w:sz w:val="20"/>
          <w:szCs w:val="20"/>
        </w:rPr>
        <w:t xml:space="preserve">не иметь </w:t>
      </w:r>
      <w:r w:rsidRPr="00D62450">
        <w:rPr>
          <w:rFonts w:ascii="Times New Roman" w:hAnsi="Times New Roman"/>
          <w:sz w:val="20"/>
          <w:szCs w:val="20"/>
          <w:lang w:val="sr-Cyrl-CS"/>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РФ о налогах и сборах;</w:t>
      </w:r>
    </w:p>
    <w:p w:rsidR="00B46A0C" w:rsidRPr="00CA68DD" w:rsidRDefault="00B46A0C" w:rsidP="00CA68DD">
      <w:pPr>
        <w:pStyle w:val="affa"/>
        <w:ind w:firstLine="709"/>
        <w:contextualSpacing/>
        <w:jc w:val="both"/>
        <w:rPr>
          <w:rFonts w:ascii="Times New Roman" w:hAnsi="Times New Roman"/>
          <w:sz w:val="20"/>
          <w:szCs w:val="20"/>
        </w:rPr>
      </w:pPr>
      <w:r w:rsidRPr="00D62450">
        <w:rPr>
          <w:rFonts w:ascii="Times New Roman" w:hAnsi="Times New Roman"/>
          <w:sz w:val="20"/>
          <w:szCs w:val="20"/>
        </w:rPr>
        <w:t>-</w:t>
      </w:r>
      <w:r w:rsidR="00BC6B80">
        <w:rPr>
          <w:rFonts w:ascii="Times New Roman" w:hAnsi="Times New Roman"/>
          <w:sz w:val="20"/>
          <w:szCs w:val="20"/>
        </w:rPr>
        <w:tab/>
      </w:r>
      <w:r w:rsidRPr="00D62450">
        <w:rPr>
          <w:rFonts w:ascii="Times New Roman" w:hAnsi="Times New Roman"/>
          <w:sz w:val="20"/>
          <w:szCs w:val="20"/>
        </w:rPr>
        <w:t xml:space="preserve">соответствовать требованиям, </w:t>
      </w:r>
      <w:r w:rsidRPr="00D62450">
        <w:rPr>
          <w:rFonts w:ascii="Times New Roman" w:hAnsi="Times New Roman"/>
          <w:sz w:val="20"/>
          <w:szCs w:val="20"/>
          <w:lang w:val="sr-Cyrl-CS"/>
        </w:rPr>
        <w:t>установленны</w:t>
      </w:r>
      <w:r w:rsidRPr="00D62450">
        <w:rPr>
          <w:rFonts w:ascii="Times New Roman" w:hAnsi="Times New Roman"/>
          <w:sz w:val="20"/>
          <w:szCs w:val="20"/>
        </w:rPr>
        <w:t>м</w:t>
      </w:r>
      <w:r w:rsidRPr="00D62450">
        <w:rPr>
          <w:rFonts w:ascii="Times New Roman" w:hAnsi="Times New Roman"/>
          <w:sz w:val="20"/>
          <w:szCs w:val="20"/>
          <w:lang w:val="sr-Cyrl-CS"/>
        </w:rPr>
        <w:t xml:space="preserve"> законодательством Российской Федерации</w:t>
      </w:r>
      <w:r w:rsidR="00CA68DD" w:rsidRPr="00CA68DD">
        <w:rPr>
          <w:rFonts w:ascii="Times New Roman" w:hAnsi="Times New Roman"/>
          <w:sz w:val="20"/>
          <w:szCs w:val="20"/>
        </w:rPr>
        <w:t>.</w:t>
      </w:r>
    </w:p>
    <w:p w:rsidR="00B46A0C" w:rsidRPr="004F721C" w:rsidRDefault="00B46A0C" w:rsidP="004F721C">
      <w:pPr>
        <w:spacing w:after="0" w:line="240" w:lineRule="auto"/>
        <w:ind w:firstLine="709"/>
        <w:contextualSpacing/>
        <w:jc w:val="both"/>
        <w:rPr>
          <w:rFonts w:ascii="Times New Roman" w:hAnsi="Times New Roman"/>
          <w:b/>
          <w:sz w:val="24"/>
          <w:szCs w:val="24"/>
        </w:rPr>
      </w:pPr>
    </w:p>
    <w:p w:rsidR="00CF078B" w:rsidRPr="004F721C" w:rsidRDefault="00CF078B" w:rsidP="004F721C">
      <w:pPr>
        <w:spacing w:after="0" w:line="240" w:lineRule="auto"/>
        <w:ind w:firstLine="709"/>
        <w:contextualSpacing/>
        <w:jc w:val="both"/>
        <w:rPr>
          <w:rFonts w:ascii="Times New Roman" w:hAnsi="Times New Roman"/>
          <w:b/>
          <w:sz w:val="24"/>
          <w:szCs w:val="24"/>
        </w:rPr>
      </w:pPr>
      <w:r w:rsidRPr="004F721C">
        <w:rPr>
          <w:rFonts w:ascii="Times New Roman" w:hAnsi="Times New Roman"/>
          <w:b/>
          <w:sz w:val="24"/>
          <w:szCs w:val="24"/>
        </w:rPr>
        <w:t xml:space="preserve">Раздел </w:t>
      </w:r>
      <w:r w:rsidR="002D7EC6" w:rsidRPr="004F721C">
        <w:rPr>
          <w:rFonts w:ascii="Times New Roman" w:hAnsi="Times New Roman"/>
          <w:b/>
          <w:sz w:val="24"/>
          <w:szCs w:val="24"/>
        </w:rPr>
        <w:t>1.</w:t>
      </w:r>
      <w:r w:rsidR="0030647A">
        <w:rPr>
          <w:rFonts w:ascii="Times New Roman" w:hAnsi="Times New Roman"/>
          <w:b/>
          <w:sz w:val="24"/>
          <w:szCs w:val="24"/>
        </w:rPr>
        <w:t>6.</w:t>
      </w:r>
      <w:r w:rsidR="002D7EC6" w:rsidRPr="004F721C">
        <w:rPr>
          <w:rFonts w:ascii="Times New Roman" w:hAnsi="Times New Roman"/>
          <w:b/>
          <w:sz w:val="24"/>
          <w:szCs w:val="24"/>
        </w:rPr>
        <w:t xml:space="preserve"> Т</w:t>
      </w:r>
      <w:r w:rsidRPr="004F721C">
        <w:rPr>
          <w:rFonts w:ascii="Times New Roman" w:hAnsi="Times New Roman"/>
          <w:b/>
          <w:sz w:val="24"/>
          <w:szCs w:val="24"/>
        </w:rPr>
        <w:t>ребования к содержанию, форме, оформлению и составу заявки на участие в закупке</w:t>
      </w:r>
      <w:r w:rsidR="00D62450">
        <w:rPr>
          <w:rFonts w:ascii="Times New Roman" w:hAnsi="Times New Roman"/>
          <w:b/>
          <w:sz w:val="24"/>
          <w:szCs w:val="24"/>
        </w:rPr>
        <w:t>.</w:t>
      </w:r>
    </w:p>
    <w:p w:rsidR="004605F4" w:rsidRDefault="004605F4" w:rsidP="004F721C">
      <w:pPr>
        <w:pStyle w:val="affa"/>
        <w:ind w:firstLine="709"/>
        <w:contextualSpacing/>
        <w:jc w:val="both"/>
      </w:pPr>
      <w:r w:rsidRPr="004605F4">
        <w:rPr>
          <w:rFonts w:ascii="Times New Roman" w:hAnsi="Times New Roman"/>
          <w:sz w:val="20"/>
          <w:szCs w:val="20"/>
        </w:rPr>
        <w:t xml:space="preserve">Участнику </w:t>
      </w:r>
      <w:r>
        <w:rPr>
          <w:rFonts w:ascii="Times New Roman" w:hAnsi="Times New Roman"/>
          <w:sz w:val="20"/>
          <w:szCs w:val="20"/>
        </w:rPr>
        <w:t>редукциона</w:t>
      </w:r>
      <w:r w:rsidRPr="004605F4">
        <w:rPr>
          <w:rFonts w:ascii="Times New Roman" w:hAnsi="Times New Roman"/>
          <w:sz w:val="20"/>
          <w:szCs w:val="20"/>
        </w:rPr>
        <w:t xml:space="preserve"> для участия в </w:t>
      </w:r>
      <w:r>
        <w:rPr>
          <w:rFonts w:ascii="Times New Roman" w:hAnsi="Times New Roman"/>
          <w:sz w:val="20"/>
          <w:szCs w:val="20"/>
        </w:rPr>
        <w:t>редукционе</w:t>
      </w:r>
      <w:r w:rsidRPr="004605F4">
        <w:rPr>
          <w:rFonts w:ascii="Times New Roman" w:hAnsi="Times New Roman"/>
          <w:sz w:val="20"/>
          <w:szCs w:val="20"/>
        </w:rPr>
        <w:t xml:space="preserve"> необходимо получить аккредитацию на электронной площадке в порядке, установленном оператором электронной площадки.</w:t>
      </w:r>
      <w:r>
        <w:rPr>
          <w:rFonts w:ascii="Times New Roman" w:hAnsi="Times New Roman"/>
          <w:sz w:val="20"/>
          <w:szCs w:val="20"/>
        </w:rPr>
        <w:t xml:space="preserve"> </w:t>
      </w:r>
      <w:r w:rsidRPr="004605F4">
        <w:rPr>
          <w:rFonts w:ascii="Times New Roman" w:hAnsi="Times New Roman"/>
          <w:sz w:val="20"/>
          <w:szCs w:val="20"/>
        </w:rPr>
        <w:t xml:space="preserve">Электронные документы участника </w:t>
      </w:r>
      <w:r>
        <w:rPr>
          <w:rFonts w:ascii="Times New Roman" w:hAnsi="Times New Roman"/>
          <w:sz w:val="20"/>
          <w:szCs w:val="20"/>
        </w:rPr>
        <w:t>закупки</w:t>
      </w:r>
      <w:r w:rsidRPr="004605F4">
        <w:rPr>
          <w:rFonts w:ascii="Times New Roman" w:hAnsi="Times New Roman"/>
          <w:sz w:val="20"/>
          <w:szCs w:val="20"/>
        </w:rPr>
        <w:t xml:space="preserve">, должны быть подписаны усиленной квалифицированной электронной подписью лица, имеющего право действовать от имени участника </w:t>
      </w:r>
      <w:r>
        <w:rPr>
          <w:rFonts w:ascii="Times New Roman" w:hAnsi="Times New Roman"/>
          <w:sz w:val="20"/>
          <w:szCs w:val="20"/>
        </w:rPr>
        <w:t>закупки</w:t>
      </w:r>
      <w:r w:rsidRPr="004605F4">
        <w:rPr>
          <w:rFonts w:ascii="Times New Roman" w:hAnsi="Times New Roman"/>
          <w:sz w:val="20"/>
          <w:szCs w:val="20"/>
        </w:rPr>
        <w:t>.</w:t>
      </w:r>
      <w:r w:rsidRPr="004605F4">
        <w:t xml:space="preserve"> </w:t>
      </w:r>
    </w:p>
    <w:p w:rsidR="00B675FE" w:rsidRPr="004605F4" w:rsidRDefault="00B675FE" w:rsidP="004F721C">
      <w:pPr>
        <w:pStyle w:val="affa"/>
        <w:ind w:firstLine="709"/>
        <w:contextualSpacing/>
        <w:jc w:val="both"/>
        <w:rPr>
          <w:rFonts w:ascii="Times New Roman" w:hAnsi="Times New Roman"/>
          <w:b/>
          <w:sz w:val="20"/>
          <w:szCs w:val="20"/>
          <w:u w:val="single"/>
        </w:rPr>
      </w:pPr>
      <w:r w:rsidRPr="004605F4">
        <w:rPr>
          <w:rFonts w:ascii="Times New Roman" w:hAnsi="Times New Roman"/>
          <w:b/>
          <w:sz w:val="20"/>
          <w:szCs w:val="20"/>
          <w:u w:val="single"/>
        </w:rPr>
        <w:t>Заявка на участие в процедуре закупки в обязательном порядке должна содержать:</w:t>
      </w:r>
    </w:p>
    <w:p w:rsidR="00B675FE" w:rsidRPr="00D62450" w:rsidRDefault="00B675FE"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а) согласие участника закупки на поставку товаров, соответствующих требованиям документации о закупке, на условиях, предусмотренных документацией о закупке</w:t>
      </w:r>
      <w:r w:rsidR="004018F1">
        <w:rPr>
          <w:rFonts w:ascii="Times New Roman" w:hAnsi="Times New Roman"/>
          <w:sz w:val="20"/>
          <w:szCs w:val="20"/>
        </w:rPr>
        <w:t xml:space="preserve"> (Раздел 3.1.)</w:t>
      </w:r>
      <w:r w:rsidRPr="00D62450">
        <w:rPr>
          <w:rFonts w:ascii="Times New Roman" w:hAnsi="Times New Roman"/>
          <w:sz w:val="20"/>
          <w:szCs w:val="20"/>
        </w:rPr>
        <w:t>;</w:t>
      </w:r>
    </w:p>
    <w:p w:rsidR="00B675FE" w:rsidRPr="00D62450" w:rsidRDefault="00B675FE" w:rsidP="004F721C">
      <w:pPr>
        <w:pStyle w:val="affa"/>
        <w:ind w:firstLine="709"/>
        <w:contextualSpacing/>
        <w:jc w:val="both"/>
        <w:rPr>
          <w:rFonts w:ascii="Times New Roman" w:hAnsi="Times New Roman"/>
          <w:sz w:val="20"/>
          <w:szCs w:val="20"/>
        </w:rPr>
      </w:pPr>
      <w:proofErr w:type="gramStart"/>
      <w:r w:rsidRPr="00D62450">
        <w:rPr>
          <w:rFonts w:ascii="Times New Roman" w:hAnsi="Times New Roman"/>
          <w:sz w:val="20"/>
          <w:szCs w:val="20"/>
        </w:rPr>
        <w:t>б) конкретные показатели товара, соответствующие значениям, установленным в документации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roofErr w:type="gramEnd"/>
      <w:r w:rsidRPr="00D62450">
        <w:rPr>
          <w:rFonts w:ascii="Times New Roman" w:hAnsi="Times New Roman"/>
          <w:sz w:val="20"/>
          <w:szCs w:val="20"/>
        </w:rPr>
        <w:t xml:space="preserve"> 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4018F1">
        <w:rPr>
          <w:rFonts w:ascii="Times New Roman" w:hAnsi="Times New Roman"/>
          <w:sz w:val="20"/>
          <w:szCs w:val="20"/>
        </w:rPr>
        <w:t xml:space="preserve"> (Раздел 3.3.)</w:t>
      </w:r>
      <w:r w:rsidRPr="00D62450">
        <w:rPr>
          <w:rFonts w:ascii="Times New Roman" w:hAnsi="Times New Roman"/>
          <w:sz w:val="20"/>
          <w:szCs w:val="20"/>
        </w:rPr>
        <w:t>;</w:t>
      </w:r>
    </w:p>
    <w:p w:rsidR="00B675FE" w:rsidRPr="00D62450" w:rsidRDefault="00B675FE"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в) указание страны происхождения товара;</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 xml:space="preserve">г) </w:t>
      </w:r>
      <w:r w:rsidRPr="00D62450">
        <w:rPr>
          <w:rFonts w:ascii="Times New Roman" w:hAnsi="Times New Roman"/>
          <w:sz w:val="20"/>
          <w:szCs w:val="20"/>
          <w:u w:val="single"/>
        </w:rPr>
        <w:t>сведения и документы об участнике закупки, подавшем такую заявку:</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266310">
        <w:rPr>
          <w:rFonts w:ascii="Times New Roman" w:hAnsi="Times New Roman"/>
          <w:sz w:val="20"/>
          <w:szCs w:val="20"/>
        </w:rPr>
        <w:tab/>
      </w:r>
      <w:r w:rsidRPr="00D62450">
        <w:rPr>
          <w:rFonts w:ascii="Times New Roman" w:hAnsi="Times New Roman"/>
          <w:sz w:val="20"/>
          <w:szCs w:val="20"/>
        </w:rPr>
        <w:t>наименование, фирменное наименование (при наличии), местонахождение,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(при наличии) Участника такой закупки или в соответствии с законодательством соответствующего иностранного государства аналог идентификационного номера налогоплательщика (при наличии) Участника такой закупки (для иностранного лица), идентификационный номер налогоплательщика (при наличии) учредителей</w:t>
      </w:r>
      <w:proofErr w:type="gramEnd"/>
      <w:r w:rsidRPr="00D62450">
        <w:rPr>
          <w:rFonts w:ascii="Times New Roman" w:hAnsi="Times New Roman"/>
          <w:sz w:val="20"/>
          <w:szCs w:val="20"/>
        </w:rPr>
        <w:t>, членов коллегиального исполнительного органа, лица, исполняющего функции единоличного исполнительного органа Участника такой закупки</w:t>
      </w:r>
      <w:r w:rsidR="009C6CDD">
        <w:rPr>
          <w:rFonts w:ascii="Times New Roman" w:hAnsi="Times New Roman"/>
          <w:sz w:val="20"/>
          <w:szCs w:val="20"/>
        </w:rPr>
        <w:t xml:space="preserve"> (Раздел 3.2.)</w:t>
      </w:r>
      <w:r w:rsidRPr="00D62450">
        <w:rPr>
          <w:rFonts w:ascii="Times New Roman" w:hAnsi="Times New Roman"/>
          <w:sz w:val="20"/>
          <w:szCs w:val="20"/>
        </w:rPr>
        <w:t>;</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266310">
        <w:rPr>
          <w:rFonts w:ascii="Times New Roman" w:hAnsi="Times New Roman"/>
          <w:sz w:val="20"/>
          <w:szCs w:val="20"/>
        </w:rPr>
        <w:tab/>
      </w:r>
      <w:r w:rsidRPr="00D62450">
        <w:rPr>
          <w:rFonts w:ascii="Times New Roman" w:hAnsi="Times New Roman"/>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3 (три) месяца до дня размещения в ЕИС извещения о проведении закупки, копия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w:t>
      </w:r>
      <w:proofErr w:type="gramEnd"/>
      <w:r w:rsidRPr="00D62450">
        <w:rPr>
          <w:rFonts w:ascii="Times New Roman" w:hAnsi="Times New Roman"/>
          <w:sz w:val="20"/>
          <w:szCs w:val="20"/>
        </w:rPr>
        <w:t xml:space="preserve">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r w:rsidRPr="00D62450">
        <w:rPr>
          <w:rFonts w:ascii="Times New Roman" w:hAnsi="Times New Roman"/>
          <w:sz w:val="20"/>
          <w:szCs w:val="20"/>
        </w:rPr>
        <w:t>-</w:t>
      </w:r>
      <w:r w:rsidR="00266310">
        <w:rPr>
          <w:rFonts w:ascii="Times New Roman" w:hAnsi="Times New Roman"/>
          <w:sz w:val="20"/>
          <w:szCs w:val="20"/>
        </w:rPr>
        <w:tab/>
      </w:r>
      <w:r w:rsidRPr="00D62450">
        <w:rPr>
          <w:rFonts w:ascii="Times New Roman" w:hAnsi="Times New Roman"/>
          <w:sz w:val="20"/>
          <w:szCs w:val="20"/>
        </w:rPr>
        <w:t>копии учредительных документов участника закупки (для юридического лица);</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266310">
        <w:rPr>
          <w:rFonts w:ascii="Times New Roman" w:hAnsi="Times New Roman"/>
          <w:sz w:val="20"/>
          <w:szCs w:val="20"/>
        </w:rPr>
        <w:tab/>
      </w:r>
      <w:r w:rsidRPr="00D62450">
        <w:rPr>
          <w:rFonts w:ascii="Times New Roman" w:hAnsi="Times New Roman"/>
          <w:sz w:val="20"/>
          <w:szCs w:val="20"/>
        </w:rPr>
        <w:t xml:space="preserve">копии документов, подтверждающих полномочия лица на осуществление </w:t>
      </w:r>
      <w:r w:rsidR="00FD5946">
        <w:rPr>
          <w:rFonts w:ascii="Times New Roman" w:hAnsi="Times New Roman"/>
          <w:sz w:val="20"/>
          <w:szCs w:val="20"/>
        </w:rPr>
        <w:t xml:space="preserve">действий </w:t>
      </w:r>
      <w:r w:rsidRPr="00D62450">
        <w:rPr>
          <w:rFonts w:ascii="Times New Roman" w:hAnsi="Times New Roman"/>
          <w:sz w:val="20"/>
          <w:szCs w:val="20"/>
        </w:rPr>
        <w:t>от имени участника такой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D62450">
        <w:rPr>
          <w:rFonts w:ascii="Times New Roman" w:hAnsi="Times New Roman"/>
          <w:sz w:val="20"/>
          <w:szCs w:val="20"/>
        </w:rPr>
        <w:t xml:space="preserve"> В случае</w:t>
      </w:r>
      <w:proofErr w:type="gramStart"/>
      <w:r w:rsidRPr="00D62450">
        <w:rPr>
          <w:rFonts w:ascii="Times New Roman" w:hAnsi="Times New Roman"/>
          <w:sz w:val="20"/>
          <w:szCs w:val="20"/>
        </w:rPr>
        <w:t>,</w:t>
      </w:r>
      <w:proofErr w:type="gramEnd"/>
      <w:r w:rsidRPr="00D62450">
        <w:rPr>
          <w:rFonts w:ascii="Times New Roman" w:hAnsi="Times New Roman"/>
          <w:sz w:val="20"/>
          <w:szCs w:val="20"/>
        </w:rPr>
        <w:t xml:space="preserve"> если от имени юридического лица действует иное лицо, заявка на участие должна содержать также доверенность, на осуществление действий от имени участника закупки, заверенную печатью (при наличии печати) и подписанную руководителем юридического лица или уполномоченным этим руководителем лицом. В случае</w:t>
      </w:r>
      <w:proofErr w:type="gramStart"/>
      <w:r w:rsidRPr="00D62450">
        <w:rPr>
          <w:rFonts w:ascii="Times New Roman" w:hAnsi="Times New Roman"/>
          <w:sz w:val="20"/>
          <w:szCs w:val="20"/>
        </w:rPr>
        <w:t>,</w:t>
      </w:r>
      <w:proofErr w:type="gramEnd"/>
      <w:r w:rsidRPr="00D62450">
        <w:rPr>
          <w:rFonts w:ascii="Times New Roman" w:hAnsi="Times New Roman"/>
          <w:sz w:val="20"/>
          <w:szCs w:val="20"/>
        </w:rPr>
        <w:t xml:space="preserve">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B675FE" w:rsidRPr="00D62450" w:rsidRDefault="00B675FE" w:rsidP="00266310">
      <w:pPr>
        <w:pStyle w:val="affa"/>
        <w:tabs>
          <w:tab w:val="left" w:pos="993"/>
        </w:tabs>
        <w:ind w:firstLine="709"/>
        <w:contextualSpacing/>
        <w:jc w:val="both"/>
        <w:rPr>
          <w:rFonts w:ascii="Times New Roman" w:hAnsi="Times New Roman"/>
          <w:sz w:val="20"/>
          <w:szCs w:val="20"/>
        </w:rPr>
      </w:pPr>
      <w:proofErr w:type="gramStart"/>
      <w:r w:rsidRPr="00D62450">
        <w:rPr>
          <w:rFonts w:ascii="Times New Roman" w:hAnsi="Times New Roman"/>
          <w:sz w:val="20"/>
          <w:szCs w:val="20"/>
        </w:rPr>
        <w:t>-</w:t>
      </w:r>
      <w:r w:rsidR="00266310">
        <w:rPr>
          <w:rFonts w:ascii="Times New Roman" w:hAnsi="Times New Roman"/>
          <w:sz w:val="20"/>
          <w:szCs w:val="20"/>
        </w:rPr>
        <w:tab/>
      </w:r>
      <w:r w:rsidRPr="00D62450">
        <w:rPr>
          <w:rFonts w:ascii="Times New Roman" w:hAnsi="Times New Roman"/>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редукционе, обеспечения</w:t>
      </w:r>
      <w:proofErr w:type="gramEnd"/>
      <w:r w:rsidRPr="00D62450">
        <w:rPr>
          <w:rFonts w:ascii="Times New Roman" w:hAnsi="Times New Roman"/>
          <w:sz w:val="20"/>
          <w:szCs w:val="20"/>
        </w:rPr>
        <w:t xml:space="preserve"> исполнения договора являются крупной сделкой;</w:t>
      </w:r>
    </w:p>
    <w:p w:rsidR="00B675FE" w:rsidRPr="00D62450" w:rsidRDefault="00C74CF4" w:rsidP="004F721C">
      <w:pPr>
        <w:pStyle w:val="affa"/>
        <w:ind w:firstLine="709"/>
        <w:contextualSpacing/>
        <w:jc w:val="both"/>
        <w:rPr>
          <w:rFonts w:ascii="Times New Roman" w:hAnsi="Times New Roman"/>
          <w:sz w:val="20"/>
          <w:szCs w:val="20"/>
        </w:rPr>
      </w:pPr>
      <w:r w:rsidRPr="00D62450">
        <w:rPr>
          <w:rFonts w:ascii="Times New Roman" w:hAnsi="Times New Roman"/>
          <w:sz w:val="20"/>
          <w:szCs w:val="20"/>
        </w:rPr>
        <w:t>д</w:t>
      </w:r>
      <w:r w:rsidR="00B675FE" w:rsidRPr="00D62450">
        <w:rPr>
          <w:rFonts w:ascii="Times New Roman" w:hAnsi="Times New Roman"/>
          <w:sz w:val="20"/>
          <w:szCs w:val="20"/>
        </w:rPr>
        <w:t>) декларация о соответствии Участника з</w:t>
      </w:r>
      <w:r w:rsidRPr="00D62450">
        <w:rPr>
          <w:rFonts w:ascii="Times New Roman" w:hAnsi="Times New Roman"/>
          <w:sz w:val="20"/>
          <w:szCs w:val="20"/>
        </w:rPr>
        <w:t xml:space="preserve">акупки обязательным требованиям </w:t>
      </w:r>
      <w:r w:rsidRPr="003073D6">
        <w:rPr>
          <w:rFonts w:ascii="Times New Roman" w:hAnsi="Times New Roman"/>
          <w:sz w:val="20"/>
          <w:szCs w:val="20"/>
        </w:rPr>
        <w:t>(</w:t>
      </w:r>
      <w:r w:rsidR="003073D6" w:rsidRPr="003073D6">
        <w:rPr>
          <w:rFonts w:ascii="Times New Roman" w:hAnsi="Times New Roman"/>
          <w:sz w:val="20"/>
          <w:szCs w:val="20"/>
        </w:rPr>
        <w:t>Раздел 3.2.</w:t>
      </w:r>
      <w:r w:rsidRPr="003073D6">
        <w:rPr>
          <w:rFonts w:ascii="Times New Roman" w:hAnsi="Times New Roman"/>
          <w:sz w:val="20"/>
          <w:szCs w:val="20"/>
        </w:rPr>
        <w:t>)</w:t>
      </w:r>
      <w:r w:rsidR="00B675FE" w:rsidRPr="003073D6">
        <w:rPr>
          <w:rFonts w:ascii="Times New Roman" w:hAnsi="Times New Roman"/>
          <w:sz w:val="20"/>
          <w:szCs w:val="20"/>
        </w:rPr>
        <w:t>.</w:t>
      </w:r>
    </w:p>
    <w:p w:rsidR="005556FD" w:rsidRPr="009A473A" w:rsidRDefault="005556FD" w:rsidP="005556FD">
      <w:pPr>
        <w:pStyle w:val="affa"/>
        <w:ind w:firstLine="709"/>
        <w:contextualSpacing/>
        <w:jc w:val="both"/>
        <w:rPr>
          <w:rStyle w:val="aa"/>
          <w:rFonts w:ascii="Times New Roman" w:hAnsi="Times New Roman"/>
          <w:i/>
          <w:sz w:val="20"/>
          <w:szCs w:val="20"/>
        </w:rPr>
      </w:pPr>
      <w:r w:rsidRPr="009A473A">
        <w:rPr>
          <w:rStyle w:val="aa"/>
          <w:rFonts w:ascii="Times New Roman" w:hAnsi="Times New Roman"/>
          <w:i/>
          <w:sz w:val="20"/>
          <w:szCs w:val="20"/>
        </w:rPr>
        <w:t>Заявка на участие в редукционе для группы лиц</w:t>
      </w:r>
      <w:r w:rsidRPr="00D62450">
        <w:rPr>
          <w:rStyle w:val="aa"/>
          <w:rFonts w:ascii="Times New Roman" w:hAnsi="Times New Roman"/>
          <w:sz w:val="20"/>
          <w:szCs w:val="20"/>
        </w:rPr>
        <w:t xml:space="preserve">, выступающих на стороне одного участника </w:t>
      </w:r>
      <w:r>
        <w:rPr>
          <w:rStyle w:val="aa"/>
          <w:rFonts w:ascii="Times New Roman" w:hAnsi="Times New Roman"/>
          <w:sz w:val="20"/>
          <w:szCs w:val="20"/>
        </w:rPr>
        <w:t xml:space="preserve">редукциона </w:t>
      </w:r>
      <w:r w:rsidRPr="00D62450">
        <w:rPr>
          <w:rStyle w:val="aa"/>
          <w:rFonts w:ascii="Times New Roman" w:hAnsi="Times New Roman"/>
          <w:sz w:val="20"/>
          <w:szCs w:val="20"/>
        </w:rPr>
        <w:t xml:space="preserve">помимо сведений и документов, </w:t>
      </w:r>
      <w:r>
        <w:rPr>
          <w:rStyle w:val="aa"/>
          <w:rFonts w:ascii="Times New Roman" w:hAnsi="Times New Roman"/>
          <w:sz w:val="20"/>
          <w:szCs w:val="20"/>
        </w:rPr>
        <w:t>указанных в пунктах (</w:t>
      </w:r>
      <w:proofErr w:type="gramStart"/>
      <w:r>
        <w:rPr>
          <w:rStyle w:val="aa"/>
          <w:rFonts w:ascii="Times New Roman" w:hAnsi="Times New Roman"/>
          <w:sz w:val="20"/>
          <w:szCs w:val="20"/>
        </w:rPr>
        <w:t>а-д</w:t>
      </w:r>
      <w:proofErr w:type="gramEnd"/>
      <w:r w:rsidRPr="001313EE">
        <w:rPr>
          <w:rStyle w:val="aa"/>
          <w:rFonts w:ascii="Times New Roman" w:hAnsi="Times New Roman"/>
          <w:sz w:val="20"/>
          <w:szCs w:val="20"/>
        </w:rPr>
        <w:t>) настоящего раздела</w:t>
      </w:r>
      <w:r>
        <w:rPr>
          <w:rStyle w:val="aa"/>
          <w:rFonts w:ascii="Times New Roman" w:hAnsi="Times New Roman"/>
          <w:sz w:val="20"/>
          <w:szCs w:val="20"/>
        </w:rPr>
        <w:t xml:space="preserve">, </w:t>
      </w:r>
      <w:r w:rsidRPr="00D62450">
        <w:rPr>
          <w:rStyle w:val="aa"/>
          <w:rFonts w:ascii="Times New Roman" w:hAnsi="Times New Roman"/>
          <w:sz w:val="20"/>
          <w:szCs w:val="20"/>
        </w:rPr>
        <w:t xml:space="preserve">в обязательном порядке </w:t>
      </w:r>
      <w:r w:rsidRPr="009A473A">
        <w:rPr>
          <w:rStyle w:val="aa"/>
          <w:rFonts w:ascii="Times New Roman" w:hAnsi="Times New Roman"/>
          <w:i/>
          <w:sz w:val="20"/>
          <w:szCs w:val="20"/>
        </w:rPr>
        <w:t>должна дополнительно содержать:</w:t>
      </w:r>
    </w:p>
    <w:p w:rsidR="005556FD" w:rsidRPr="00D62450" w:rsidRDefault="005556FD" w:rsidP="005556FD">
      <w:pPr>
        <w:pStyle w:val="affa"/>
        <w:ind w:firstLine="709"/>
        <w:contextualSpacing/>
        <w:jc w:val="both"/>
        <w:rPr>
          <w:rFonts w:ascii="Times New Roman" w:hAnsi="Times New Roman"/>
          <w:sz w:val="20"/>
          <w:szCs w:val="20"/>
        </w:rPr>
      </w:pPr>
      <w:r w:rsidRPr="00D62450">
        <w:rPr>
          <w:rStyle w:val="aa"/>
          <w:rFonts w:ascii="Times New Roman" w:hAnsi="Times New Roman"/>
          <w:sz w:val="20"/>
          <w:szCs w:val="20"/>
        </w:rPr>
        <w:t>- документ, подтверждающий объединение лиц, выступающих на стороне одного участника закупки</w:t>
      </w:r>
      <w:r>
        <w:rPr>
          <w:rStyle w:val="aa"/>
          <w:rFonts w:ascii="Times New Roman" w:hAnsi="Times New Roman"/>
          <w:sz w:val="20"/>
          <w:szCs w:val="20"/>
        </w:rPr>
        <w:t>,</w:t>
      </w:r>
      <w:r w:rsidRPr="00D62450">
        <w:rPr>
          <w:rStyle w:val="aa"/>
          <w:rFonts w:ascii="Times New Roman" w:hAnsi="Times New Roman"/>
          <w:sz w:val="20"/>
          <w:szCs w:val="20"/>
        </w:rPr>
        <w:t xml:space="preserve"> в группу и право конкретного участника закупки участвовать в процедуре закупки </w:t>
      </w:r>
      <w:r w:rsidRPr="00D62450">
        <w:rPr>
          <w:rFonts w:ascii="Times New Roman" w:hAnsi="Times New Roman"/>
          <w:sz w:val="20"/>
          <w:szCs w:val="20"/>
        </w:rPr>
        <w:t>от имени группы лиц, в том числе подавать заявку, вносить обеспечение заявки, договора, подписывать договор и др.</w:t>
      </w:r>
    </w:p>
    <w:p w:rsidR="00B46A0C" w:rsidRPr="004F721C" w:rsidRDefault="00B46A0C" w:rsidP="004F721C">
      <w:pPr>
        <w:pStyle w:val="affa"/>
        <w:ind w:firstLine="709"/>
        <w:contextualSpacing/>
        <w:jc w:val="both"/>
        <w:rPr>
          <w:rFonts w:ascii="Times New Roman" w:hAnsi="Times New Roman"/>
          <w:sz w:val="24"/>
          <w:szCs w:val="24"/>
        </w:rPr>
      </w:pPr>
    </w:p>
    <w:p w:rsidR="00B46A0C" w:rsidRDefault="00B46A0C" w:rsidP="004F721C">
      <w:pPr>
        <w:spacing w:after="0" w:line="240" w:lineRule="auto"/>
        <w:ind w:firstLine="709"/>
        <w:contextualSpacing/>
        <w:jc w:val="both"/>
        <w:rPr>
          <w:rFonts w:ascii="Times New Roman" w:hAnsi="Times New Roman"/>
          <w:b/>
          <w:sz w:val="24"/>
          <w:szCs w:val="24"/>
        </w:rPr>
      </w:pPr>
      <w:r w:rsidRPr="00D62450">
        <w:rPr>
          <w:rFonts w:ascii="Times New Roman" w:hAnsi="Times New Roman"/>
          <w:b/>
          <w:sz w:val="24"/>
          <w:szCs w:val="24"/>
        </w:rPr>
        <w:t>Раздел 1</w:t>
      </w:r>
      <w:r w:rsidR="00D62450" w:rsidRPr="00D62450">
        <w:rPr>
          <w:rFonts w:ascii="Times New Roman" w:hAnsi="Times New Roman"/>
          <w:b/>
          <w:sz w:val="24"/>
          <w:szCs w:val="24"/>
        </w:rPr>
        <w:t>.</w:t>
      </w:r>
      <w:r w:rsidR="0030647A">
        <w:rPr>
          <w:rFonts w:ascii="Times New Roman" w:hAnsi="Times New Roman"/>
          <w:b/>
          <w:sz w:val="24"/>
          <w:szCs w:val="24"/>
        </w:rPr>
        <w:t>7.</w:t>
      </w:r>
      <w:r w:rsidRPr="004F721C">
        <w:rPr>
          <w:rFonts w:ascii="Times New Roman" w:hAnsi="Times New Roman"/>
          <w:b/>
          <w:sz w:val="24"/>
          <w:szCs w:val="24"/>
        </w:rPr>
        <w:t xml:space="preserve"> Описание предмета закупки</w:t>
      </w:r>
      <w:r w:rsidR="00D62450">
        <w:rPr>
          <w:rFonts w:ascii="Times New Roman" w:hAnsi="Times New Roman"/>
          <w:b/>
          <w:sz w:val="24"/>
          <w:szCs w:val="24"/>
        </w:rPr>
        <w:t>.</w:t>
      </w:r>
    </w:p>
    <w:p w:rsidR="0030647A" w:rsidRPr="009763AB" w:rsidRDefault="007A1174" w:rsidP="009763AB">
      <w:pPr>
        <w:pStyle w:val="affa"/>
        <w:ind w:firstLine="709"/>
        <w:contextualSpacing/>
        <w:jc w:val="both"/>
        <w:rPr>
          <w:rFonts w:ascii="Times New Roman" w:hAnsi="Times New Roman"/>
          <w:sz w:val="20"/>
          <w:szCs w:val="20"/>
        </w:rPr>
      </w:pPr>
      <w:bookmarkStart w:id="3" w:name="_Ref310266107"/>
      <w:r w:rsidRPr="00DE31E9">
        <w:rPr>
          <w:rFonts w:ascii="Times New Roman" w:hAnsi="Times New Roman"/>
          <w:sz w:val="20"/>
          <w:szCs w:val="20"/>
        </w:rPr>
        <w:t>Описание предмета закупки в соотве</w:t>
      </w:r>
      <w:r>
        <w:rPr>
          <w:rFonts w:ascii="Times New Roman" w:hAnsi="Times New Roman"/>
          <w:sz w:val="20"/>
          <w:szCs w:val="20"/>
        </w:rPr>
        <w:t>т</w:t>
      </w:r>
      <w:r w:rsidRPr="00DE31E9">
        <w:rPr>
          <w:rFonts w:ascii="Times New Roman" w:hAnsi="Times New Roman"/>
          <w:sz w:val="20"/>
          <w:szCs w:val="20"/>
        </w:rPr>
        <w:t>ствии с Техническим заданием и пунктом 7.7 Главы 7 Положения.</w:t>
      </w:r>
      <w:bookmarkEnd w:id="3"/>
      <w:r w:rsidR="0030647A">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F62282">
        <w:rPr>
          <w:rFonts w:ascii="Times New Roman" w:hAnsi="Times New Roman"/>
          <w:b/>
          <w:sz w:val="24"/>
          <w:szCs w:val="24"/>
          <w:lang w:val="ru-RU"/>
        </w:rPr>
        <w:lastRenderedPageBreak/>
        <w:t xml:space="preserve">Часть 2. Информационная карта документации </w:t>
      </w:r>
      <w:r w:rsidR="004F721C" w:rsidRPr="00F62282">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B6069D" w:rsidRPr="00CA68DD" w:rsidRDefault="00B6069D" w:rsidP="005D0476">
      <w:pPr>
        <w:pStyle w:val="3b"/>
        <w:spacing w:after="0" w:line="240" w:lineRule="auto"/>
        <w:ind w:left="0" w:firstLine="709"/>
        <w:rPr>
          <w:rFonts w:ascii="Times New Roman" w:hAnsi="Times New Roman"/>
          <w:b/>
          <w:lang w:val="ru-RU"/>
        </w:rPr>
      </w:pPr>
      <w:r w:rsidRPr="00F62282">
        <w:rPr>
          <w:rFonts w:ascii="Times New Roman" w:hAnsi="Times New Roman"/>
          <w:lang w:val="ru-RU"/>
        </w:rPr>
        <w:t xml:space="preserve">Предметом </w:t>
      </w:r>
      <w:proofErr w:type="spellStart"/>
      <w:r w:rsidRPr="00F62282">
        <w:rPr>
          <w:rFonts w:ascii="Times New Roman" w:hAnsi="Times New Roman"/>
          <w:lang w:val="ru-RU"/>
        </w:rPr>
        <w:t>редукциона</w:t>
      </w:r>
      <w:proofErr w:type="spellEnd"/>
      <w:r w:rsidRPr="00F62282">
        <w:rPr>
          <w:rFonts w:ascii="Times New Roman" w:hAnsi="Times New Roman"/>
          <w:lang w:val="ru-RU"/>
        </w:rPr>
        <w:t xml:space="preserve"> является поставка </w:t>
      </w:r>
      <w:r w:rsidR="00CA68DD" w:rsidRPr="00CA68DD">
        <w:rPr>
          <w:rFonts w:ascii="Times New Roman" w:hAnsi="Times New Roman"/>
          <w:lang w:val="ru-RU"/>
        </w:rPr>
        <w:t>«Бутылка В-31-4-700-НТ» 700 мл (</w:t>
      </w:r>
      <w:proofErr w:type="spellStart"/>
      <w:r w:rsidR="00CA68DD" w:rsidRPr="00CA68DD">
        <w:rPr>
          <w:rFonts w:ascii="Times New Roman" w:hAnsi="Times New Roman"/>
          <w:lang w:val="ru-RU"/>
        </w:rPr>
        <w:t>согл</w:t>
      </w:r>
      <w:proofErr w:type="gramStart"/>
      <w:r w:rsidR="00CA68DD" w:rsidRPr="00CA68DD">
        <w:rPr>
          <w:rFonts w:ascii="Times New Roman" w:hAnsi="Times New Roman"/>
          <w:lang w:val="ru-RU"/>
        </w:rPr>
        <w:t>.ч</w:t>
      </w:r>
      <w:proofErr w:type="gramEnd"/>
      <w:r w:rsidR="00CA68DD" w:rsidRPr="00CA68DD">
        <w:rPr>
          <w:rFonts w:ascii="Times New Roman" w:hAnsi="Times New Roman"/>
          <w:lang w:val="ru-RU"/>
        </w:rPr>
        <w:t>ертежу</w:t>
      </w:r>
      <w:proofErr w:type="spellEnd"/>
      <w:r w:rsidR="00CA68DD" w:rsidRPr="00CA68DD">
        <w:rPr>
          <w:rFonts w:ascii="Times New Roman" w:hAnsi="Times New Roman"/>
          <w:lang w:val="ru-RU"/>
        </w:rPr>
        <w:t>).</w:t>
      </w:r>
    </w:p>
    <w:p w:rsidR="00B6069D" w:rsidRPr="0030647A" w:rsidRDefault="00B6069D" w:rsidP="00D62450">
      <w:pPr>
        <w:spacing w:after="0" w:line="240" w:lineRule="auto"/>
        <w:contextualSpacing/>
        <w:jc w:val="both"/>
        <w:rPr>
          <w:rFonts w:ascii="Times New Roman" w:hAnsi="Times New Roman"/>
          <w:b/>
          <w:sz w:val="28"/>
          <w:szCs w:val="28"/>
        </w:rPr>
      </w:pPr>
    </w:p>
    <w:p w:rsidR="0032134B" w:rsidRPr="00F62282" w:rsidRDefault="0032134B"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D62450" w:rsidRPr="00F62282">
        <w:rPr>
          <w:rFonts w:ascii="Times New Roman" w:hAnsi="Times New Roman"/>
          <w:b/>
          <w:sz w:val="24"/>
          <w:szCs w:val="24"/>
        </w:rPr>
        <w:t>2.2</w:t>
      </w:r>
      <w:r w:rsidR="0030647A" w:rsidRPr="00F62282">
        <w:rPr>
          <w:rFonts w:ascii="Times New Roman" w:hAnsi="Times New Roman"/>
          <w:b/>
          <w:sz w:val="24"/>
          <w:szCs w:val="24"/>
        </w:rPr>
        <w:t>.</w:t>
      </w:r>
      <w:r w:rsidRPr="00F62282">
        <w:rPr>
          <w:rFonts w:ascii="Times New Roman" w:hAnsi="Times New Roman"/>
          <w:b/>
          <w:sz w:val="24"/>
          <w:szCs w:val="24"/>
        </w:rPr>
        <w:t xml:space="preserve"> 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и максимальное значение цены договора</w:t>
      </w:r>
      <w:r w:rsidR="0030647A" w:rsidRPr="00F62282">
        <w:rPr>
          <w:rFonts w:ascii="Times New Roman" w:hAnsi="Times New Roman"/>
          <w:b/>
          <w:sz w:val="24"/>
          <w:szCs w:val="24"/>
        </w:rPr>
        <w:t>.</w:t>
      </w:r>
    </w:p>
    <w:p w:rsidR="0032134B" w:rsidRPr="00CA5C36" w:rsidRDefault="00CA68DD" w:rsidP="004F721C">
      <w:pPr>
        <w:spacing w:after="0" w:line="240" w:lineRule="auto"/>
        <w:ind w:firstLine="709"/>
        <w:contextualSpacing/>
        <w:jc w:val="both"/>
        <w:rPr>
          <w:rFonts w:ascii="Times New Roman" w:hAnsi="Times New Roman"/>
          <w:sz w:val="20"/>
          <w:szCs w:val="20"/>
        </w:rPr>
      </w:pPr>
      <w:r w:rsidRPr="00CA68DD">
        <w:rPr>
          <w:rFonts w:ascii="Times New Roman" w:hAnsi="Times New Roman"/>
          <w:sz w:val="20"/>
          <w:szCs w:val="20"/>
        </w:rPr>
        <w:t>2 289 000,00 руб.</w:t>
      </w:r>
    </w:p>
    <w:p w:rsidR="00CA68DD" w:rsidRPr="00CA5C36" w:rsidRDefault="00CA68DD" w:rsidP="004F721C">
      <w:pPr>
        <w:spacing w:after="0" w:line="240" w:lineRule="auto"/>
        <w:ind w:firstLine="709"/>
        <w:contextualSpacing/>
        <w:jc w:val="both"/>
        <w:rPr>
          <w:rFonts w:ascii="Times New Roman" w:hAnsi="Times New Roman"/>
          <w:b/>
          <w:sz w:val="28"/>
          <w:szCs w:val="28"/>
        </w:rPr>
      </w:pPr>
    </w:p>
    <w:p w:rsidR="0032134B" w:rsidRPr="00F62282" w:rsidRDefault="0032134B"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lang w:val="tt-RU"/>
        </w:rPr>
        <w:t xml:space="preserve">Раздел </w:t>
      </w:r>
      <w:r w:rsidRPr="00F62282">
        <w:rPr>
          <w:rFonts w:ascii="Times New Roman" w:hAnsi="Times New Roman"/>
          <w:b/>
          <w:sz w:val="24"/>
          <w:szCs w:val="24"/>
        </w:rPr>
        <w:t>2.</w:t>
      </w:r>
      <w:r w:rsidR="0030647A" w:rsidRPr="00F62282">
        <w:rPr>
          <w:rFonts w:ascii="Times New Roman" w:hAnsi="Times New Roman"/>
          <w:b/>
          <w:sz w:val="24"/>
          <w:szCs w:val="24"/>
        </w:rPr>
        <w:t xml:space="preserve">3. </w:t>
      </w:r>
      <w:r w:rsidRPr="00F62282">
        <w:rPr>
          <w:rFonts w:ascii="Times New Roman" w:hAnsi="Times New Roman"/>
          <w:b/>
          <w:sz w:val="24"/>
          <w:szCs w:val="24"/>
          <w:lang w:val="tt-RU"/>
        </w:rPr>
        <w:t>П</w:t>
      </w:r>
      <w:proofErr w:type="spellStart"/>
      <w:r w:rsidRPr="00F62282">
        <w:rPr>
          <w:rFonts w:ascii="Times New Roman" w:hAnsi="Times New Roman"/>
          <w:b/>
          <w:sz w:val="24"/>
          <w:szCs w:val="24"/>
        </w:rPr>
        <w:t>орядок</w:t>
      </w:r>
      <w:proofErr w:type="spellEnd"/>
      <w:r w:rsidRPr="00F62282">
        <w:rPr>
          <w:rFonts w:ascii="Times New Roman" w:hAnsi="Times New Roman"/>
          <w:b/>
          <w:sz w:val="24"/>
          <w:szCs w:val="24"/>
        </w:rPr>
        <w:t xml:space="preserve">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AD763A" w:rsidRDefault="0032134B" w:rsidP="004F721C">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F62282">
        <w:rPr>
          <w:rFonts w:ascii="Times New Roman" w:hAnsi="Times New Roman"/>
          <w:bCs/>
          <w:sz w:val="20"/>
          <w:szCs w:val="20"/>
        </w:rPr>
        <w:t>Цена договора формируется на основании анализа полученных коммерческих предложений</w:t>
      </w:r>
      <w:r w:rsidR="00BF4F67">
        <w:rPr>
          <w:rFonts w:ascii="Times New Roman" w:hAnsi="Times New Roman"/>
          <w:bCs/>
          <w:sz w:val="20"/>
          <w:szCs w:val="20"/>
        </w:rPr>
        <w:t xml:space="preserve">, </w:t>
      </w:r>
      <w:r w:rsidR="00AD763A" w:rsidRPr="00AD763A">
        <w:rPr>
          <w:rFonts w:ascii="Times New Roman" w:hAnsi="Times New Roman"/>
          <w:bCs/>
          <w:sz w:val="20"/>
          <w:szCs w:val="20"/>
        </w:rPr>
        <w:t>с учетом расходов на перевозку, страхование, уплату таможенных пошлин, налогов и других обязательных платежей</w:t>
      </w:r>
      <w:r w:rsidR="00AD763A">
        <w:rPr>
          <w:rFonts w:ascii="Times New Roman" w:hAnsi="Times New Roman"/>
          <w:bCs/>
          <w:sz w:val="20"/>
          <w:szCs w:val="20"/>
        </w:rPr>
        <w:t>.</w:t>
      </w:r>
    </w:p>
    <w:p w:rsidR="0032134B" w:rsidRPr="00F62282" w:rsidRDefault="0032134B" w:rsidP="004F721C">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F62282">
        <w:rPr>
          <w:rFonts w:ascii="Times New Roman" w:hAnsi="Times New Roman"/>
          <w:bCs/>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8"/>
        <w:gridCol w:w="6276"/>
      </w:tblGrid>
      <w:tr w:rsidR="00CA68DD" w:rsidRPr="00F62282" w:rsidTr="00CA68DD">
        <w:trPr>
          <w:trHeight w:val="51"/>
        </w:trPr>
        <w:tc>
          <w:tcPr>
            <w:tcW w:w="4658" w:type="dxa"/>
            <w:vAlign w:val="center"/>
          </w:tcPr>
          <w:p w:rsidR="00CA68DD" w:rsidRPr="00F62282" w:rsidRDefault="00CA68DD" w:rsidP="00AD763A">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КП 1</w:t>
            </w:r>
          </w:p>
        </w:tc>
        <w:tc>
          <w:tcPr>
            <w:tcW w:w="6276" w:type="dxa"/>
            <w:vAlign w:val="center"/>
          </w:tcPr>
          <w:p w:rsidR="00CA68DD" w:rsidRPr="00F62282" w:rsidRDefault="00CA68DD" w:rsidP="00AD763A">
            <w:pPr>
              <w:autoSpaceDE w:val="0"/>
              <w:autoSpaceDN w:val="0"/>
              <w:adjustRightInd w:val="0"/>
              <w:spacing w:after="0" w:line="240" w:lineRule="auto"/>
              <w:contextualSpacing/>
              <w:jc w:val="center"/>
              <w:rPr>
                <w:rFonts w:ascii="Times New Roman" w:hAnsi="Times New Roman"/>
                <w:bCs/>
                <w:sz w:val="20"/>
                <w:szCs w:val="20"/>
              </w:rPr>
            </w:pPr>
            <w:r w:rsidRPr="00F62282">
              <w:rPr>
                <w:rFonts w:ascii="Times New Roman" w:hAnsi="Times New Roman"/>
                <w:bCs/>
                <w:sz w:val="20"/>
                <w:szCs w:val="20"/>
              </w:rPr>
              <w:t>Примечание</w:t>
            </w:r>
          </w:p>
        </w:tc>
      </w:tr>
      <w:tr w:rsidR="00CA68DD" w:rsidRPr="00F62282" w:rsidTr="00CA68DD">
        <w:trPr>
          <w:trHeight w:val="103"/>
        </w:trPr>
        <w:tc>
          <w:tcPr>
            <w:tcW w:w="4658" w:type="dxa"/>
            <w:vAlign w:val="center"/>
          </w:tcPr>
          <w:p w:rsidR="00CA68DD" w:rsidRPr="00F62282" w:rsidRDefault="00CA68DD" w:rsidP="00AD763A">
            <w:pPr>
              <w:pStyle w:val="affa"/>
              <w:contextualSpacing/>
              <w:jc w:val="center"/>
              <w:rPr>
                <w:rFonts w:ascii="Times New Roman" w:hAnsi="Times New Roman"/>
                <w:color w:val="000000"/>
                <w:sz w:val="20"/>
                <w:szCs w:val="20"/>
              </w:rPr>
            </w:pPr>
            <w:r w:rsidRPr="00CA68DD">
              <w:rPr>
                <w:rFonts w:ascii="Times New Roman" w:hAnsi="Times New Roman"/>
                <w:color w:val="000000"/>
                <w:sz w:val="20"/>
                <w:szCs w:val="20"/>
              </w:rPr>
              <w:t>«Бутылка В-31-4-700-НТ» 700 мл (140 000 шт.* 16,35</w:t>
            </w:r>
            <w:proofErr w:type="gramStart"/>
            <w:r w:rsidRPr="00CA68DD">
              <w:rPr>
                <w:rFonts w:ascii="Times New Roman" w:hAnsi="Times New Roman"/>
                <w:color w:val="000000"/>
                <w:sz w:val="20"/>
                <w:szCs w:val="20"/>
              </w:rPr>
              <w:t xml:space="preserve"> )</w:t>
            </w:r>
            <w:proofErr w:type="gramEnd"/>
            <w:r w:rsidRPr="00CA68DD">
              <w:rPr>
                <w:rFonts w:ascii="Times New Roman" w:hAnsi="Times New Roman"/>
                <w:color w:val="000000"/>
                <w:sz w:val="20"/>
                <w:szCs w:val="20"/>
              </w:rPr>
              <w:t xml:space="preserve"> = 2 289 000,00 руб.</w:t>
            </w:r>
          </w:p>
        </w:tc>
        <w:tc>
          <w:tcPr>
            <w:tcW w:w="6276" w:type="dxa"/>
            <w:vAlign w:val="center"/>
          </w:tcPr>
          <w:p w:rsidR="00CA68DD" w:rsidRPr="00F62282" w:rsidRDefault="00CA68DD" w:rsidP="00AD763A">
            <w:pPr>
              <w:pStyle w:val="affa"/>
              <w:contextualSpacing/>
              <w:jc w:val="center"/>
              <w:rPr>
                <w:rFonts w:ascii="Times New Roman" w:hAnsi="Times New Roman"/>
                <w:color w:val="000000"/>
                <w:sz w:val="20"/>
                <w:szCs w:val="20"/>
              </w:rPr>
            </w:pPr>
            <w:r w:rsidRPr="00CA68DD">
              <w:rPr>
                <w:rFonts w:ascii="Times New Roman" w:hAnsi="Times New Roman"/>
                <w:color w:val="000000"/>
                <w:sz w:val="20"/>
                <w:szCs w:val="20"/>
              </w:rPr>
              <w:t>Расчет произведен на основании метода анализа рыночных цен (наименьшего ценового предложения) с учетом расходов на перевозку, страхование, уплату таможенных пошлин, налогов и других обязательных платежей.</w:t>
            </w:r>
          </w:p>
        </w:tc>
      </w:tr>
    </w:tbl>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2.4</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037AB9" w:rsidRPr="00F62282" w:rsidRDefault="00A8629A" w:rsidP="004F721C">
      <w:pPr>
        <w:spacing w:after="0" w:line="240" w:lineRule="auto"/>
        <w:ind w:firstLine="709"/>
        <w:contextualSpacing/>
        <w:jc w:val="both"/>
        <w:rPr>
          <w:rFonts w:ascii="Times New Roman" w:hAnsi="Times New Roman"/>
          <w:sz w:val="20"/>
          <w:szCs w:val="20"/>
        </w:rPr>
      </w:pPr>
      <w:r w:rsidRPr="00A8629A">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r w:rsidRPr="00F62282">
        <w:rPr>
          <w:rFonts w:ascii="Times New Roman" w:hAnsi="Times New Roman"/>
          <w:sz w:val="20"/>
          <w:szCs w:val="20"/>
        </w:rPr>
        <w:t xml:space="preserve"> </w:t>
      </w:r>
    </w:p>
    <w:p w:rsidR="00CD7CA0" w:rsidRPr="00F62282" w:rsidRDefault="00CD7CA0"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2.5. </w:t>
      </w:r>
      <w:proofErr w:type="gramStart"/>
      <w:r w:rsidRPr="00F62282">
        <w:rPr>
          <w:rFonts w:ascii="Times New Roman" w:hAnsi="Times New Roman"/>
          <w:b/>
          <w:sz w:val="24"/>
          <w:szCs w:val="24"/>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F62282">
        <w:rPr>
          <w:rFonts w:ascii="Times New Roman" w:hAnsi="Times New Roman"/>
          <w:b/>
          <w:sz w:val="24"/>
          <w:szCs w:val="24"/>
        </w:rPr>
        <w:t xml:space="preserve"> товара, выполняемой работы, оказываемой услуги потребностям заказчика. </w:t>
      </w:r>
      <w:proofErr w:type="gramStart"/>
      <w:r w:rsidRPr="00F62282">
        <w:rPr>
          <w:rFonts w:ascii="Times New Roman" w:hAnsi="Times New Roman"/>
          <w:b/>
          <w:sz w:val="24"/>
          <w:szCs w:val="24"/>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F62282">
        <w:rPr>
          <w:rFonts w:ascii="Times New Roman" w:hAnsi="Times New Roman"/>
          <w:b/>
          <w:sz w:val="24"/>
          <w:szCs w:val="24"/>
        </w:rPr>
        <w:t xml:space="preserve"> товара, выполняемой работы, оказываемой услуги потребностям заказчика.</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Товар, предлагаемый Участниками закупки к поставке, должен соответствовать требованиям, установленным в Техническом задании документации о редукционе.</w:t>
      </w:r>
    </w:p>
    <w:p w:rsidR="002F5B6E" w:rsidRDefault="002F5B6E" w:rsidP="004F721C">
      <w:pPr>
        <w:spacing w:after="0" w:line="240" w:lineRule="auto"/>
        <w:ind w:firstLine="709"/>
        <w:contextualSpacing/>
        <w:jc w:val="both"/>
        <w:rPr>
          <w:rFonts w:ascii="Times New Roman" w:hAnsi="Times New Roman"/>
          <w:b/>
          <w:sz w:val="28"/>
          <w:szCs w:val="28"/>
        </w:rPr>
      </w:pPr>
    </w:p>
    <w:p w:rsidR="00CD7CA0" w:rsidRPr="00F62282" w:rsidRDefault="00CD7CA0"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2F5B6E" w:rsidRPr="00F62282">
        <w:rPr>
          <w:rFonts w:ascii="Times New Roman" w:hAnsi="Times New Roman"/>
          <w:b/>
          <w:sz w:val="24"/>
          <w:szCs w:val="24"/>
        </w:rPr>
        <w:t>6</w:t>
      </w:r>
      <w:r w:rsidRPr="00F62282">
        <w:rPr>
          <w:rFonts w:ascii="Times New Roman" w:hAnsi="Times New Roman"/>
          <w:b/>
          <w:sz w:val="24"/>
          <w:szCs w:val="24"/>
        </w:rPr>
        <w:t>. Место, условия и сроки (периоды) поставки товара</w:t>
      </w:r>
      <w:r w:rsidR="0030647A" w:rsidRPr="00F62282">
        <w:rPr>
          <w:rFonts w:ascii="Times New Roman" w:hAnsi="Times New Roman"/>
          <w:b/>
          <w:sz w:val="24"/>
          <w:szCs w:val="24"/>
        </w:rPr>
        <w:t>.</w:t>
      </w:r>
    </w:p>
    <w:p w:rsidR="00CA68DD" w:rsidRPr="00CA68DD" w:rsidRDefault="00CD7CA0" w:rsidP="00CA68DD">
      <w:pPr>
        <w:spacing w:after="0" w:line="240" w:lineRule="auto"/>
        <w:ind w:firstLine="709"/>
        <w:contextualSpacing/>
        <w:jc w:val="both"/>
        <w:rPr>
          <w:rFonts w:ascii="Times New Roman" w:hAnsi="Times New Roman"/>
          <w:sz w:val="20"/>
          <w:szCs w:val="20"/>
        </w:rPr>
      </w:pPr>
      <w:r w:rsidRPr="00AD763A">
        <w:rPr>
          <w:rFonts w:ascii="Times New Roman" w:hAnsi="Times New Roman"/>
          <w:sz w:val="20"/>
          <w:szCs w:val="20"/>
        </w:rPr>
        <w:t>Мес</w:t>
      </w:r>
      <w:r w:rsidR="00CD55C7" w:rsidRPr="00AD763A">
        <w:rPr>
          <w:rFonts w:ascii="Times New Roman" w:hAnsi="Times New Roman"/>
          <w:sz w:val="20"/>
          <w:szCs w:val="20"/>
        </w:rPr>
        <w:t>то поставки товара</w:t>
      </w:r>
      <w:r w:rsidRPr="00AD763A">
        <w:rPr>
          <w:rFonts w:ascii="Times New Roman" w:hAnsi="Times New Roman"/>
          <w:sz w:val="20"/>
          <w:szCs w:val="20"/>
        </w:rPr>
        <w:t xml:space="preserve">: </w:t>
      </w:r>
      <w:r w:rsidR="00CA68DD" w:rsidRPr="00CA68DD">
        <w:rPr>
          <w:rFonts w:ascii="Times New Roman" w:hAnsi="Times New Roman"/>
          <w:sz w:val="20"/>
          <w:szCs w:val="20"/>
        </w:rPr>
        <w:t>- «Госснаб» 420054, РФ, РТ, г. Казань, ул. Техническая, д.21;</w:t>
      </w:r>
    </w:p>
    <w:p w:rsidR="00CA68DD" w:rsidRPr="00CA68DD" w:rsidRDefault="00CA68DD" w:rsidP="00CA68DD">
      <w:pPr>
        <w:spacing w:after="0" w:line="240" w:lineRule="auto"/>
        <w:ind w:firstLine="709"/>
        <w:contextualSpacing/>
        <w:jc w:val="both"/>
        <w:rPr>
          <w:rFonts w:ascii="Times New Roman" w:hAnsi="Times New Roman"/>
          <w:sz w:val="20"/>
          <w:szCs w:val="20"/>
        </w:rPr>
      </w:pPr>
      <w:r w:rsidRPr="00CA68DD">
        <w:rPr>
          <w:rFonts w:ascii="Times New Roman" w:hAnsi="Times New Roman"/>
          <w:sz w:val="20"/>
          <w:szCs w:val="20"/>
        </w:rPr>
        <w:t>- «</w:t>
      </w:r>
      <w:proofErr w:type="gramStart"/>
      <w:r w:rsidRPr="00CA68DD">
        <w:rPr>
          <w:rFonts w:ascii="Times New Roman" w:hAnsi="Times New Roman"/>
          <w:sz w:val="20"/>
          <w:szCs w:val="20"/>
        </w:rPr>
        <w:t>Казанский</w:t>
      </w:r>
      <w:proofErr w:type="gramEnd"/>
      <w:r w:rsidRPr="00CA68DD">
        <w:rPr>
          <w:rFonts w:ascii="Times New Roman" w:hAnsi="Times New Roman"/>
          <w:sz w:val="20"/>
          <w:szCs w:val="20"/>
        </w:rPr>
        <w:t xml:space="preserve"> ЛВЗ» 420054, РФ, РТ, г. Казань, ул. Турбинная, д.5;</w:t>
      </w:r>
    </w:p>
    <w:p w:rsidR="00CA68DD" w:rsidRPr="00CA68DD" w:rsidRDefault="00CA68DD" w:rsidP="00CA68DD">
      <w:pPr>
        <w:spacing w:after="0" w:line="240" w:lineRule="auto"/>
        <w:ind w:firstLine="709"/>
        <w:contextualSpacing/>
        <w:jc w:val="both"/>
        <w:rPr>
          <w:rFonts w:ascii="Times New Roman" w:hAnsi="Times New Roman"/>
          <w:sz w:val="20"/>
          <w:szCs w:val="20"/>
        </w:rPr>
      </w:pPr>
      <w:r w:rsidRPr="00CA68DD">
        <w:rPr>
          <w:rFonts w:ascii="Times New Roman" w:hAnsi="Times New Roman"/>
          <w:sz w:val="20"/>
          <w:szCs w:val="20"/>
        </w:rPr>
        <w:t>- «</w:t>
      </w:r>
      <w:proofErr w:type="spellStart"/>
      <w:r w:rsidRPr="00CA68DD">
        <w:rPr>
          <w:rFonts w:ascii="Times New Roman" w:hAnsi="Times New Roman"/>
          <w:sz w:val="20"/>
          <w:szCs w:val="20"/>
        </w:rPr>
        <w:t>Усадский</w:t>
      </w:r>
      <w:proofErr w:type="spellEnd"/>
      <w:r w:rsidRPr="00CA68DD">
        <w:rPr>
          <w:rFonts w:ascii="Times New Roman" w:hAnsi="Times New Roman"/>
          <w:sz w:val="20"/>
          <w:szCs w:val="20"/>
        </w:rPr>
        <w:t xml:space="preserve"> ЛВЗ» 422710, РФ, РТ, Высокогорский р-н, деревня Тимофеевка, ул. Профсоюзная, д.4;</w:t>
      </w:r>
    </w:p>
    <w:p w:rsidR="00CA68DD" w:rsidRPr="00CA68DD" w:rsidRDefault="00CA68DD" w:rsidP="00CA68DD">
      <w:pPr>
        <w:spacing w:after="0" w:line="240" w:lineRule="auto"/>
        <w:ind w:firstLine="709"/>
        <w:contextualSpacing/>
        <w:jc w:val="both"/>
        <w:rPr>
          <w:rFonts w:ascii="Times New Roman" w:hAnsi="Times New Roman"/>
          <w:sz w:val="20"/>
          <w:szCs w:val="20"/>
        </w:rPr>
      </w:pPr>
      <w:r w:rsidRPr="00CA68DD">
        <w:rPr>
          <w:rFonts w:ascii="Times New Roman" w:hAnsi="Times New Roman"/>
          <w:sz w:val="20"/>
          <w:szCs w:val="20"/>
        </w:rPr>
        <w:t>- «</w:t>
      </w:r>
      <w:proofErr w:type="spellStart"/>
      <w:r w:rsidRPr="00CA68DD">
        <w:rPr>
          <w:rFonts w:ascii="Times New Roman" w:hAnsi="Times New Roman"/>
          <w:sz w:val="20"/>
          <w:szCs w:val="20"/>
        </w:rPr>
        <w:t>Vigrosso</w:t>
      </w:r>
      <w:proofErr w:type="spellEnd"/>
      <w:r w:rsidRPr="00CA68DD">
        <w:rPr>
          <w:rFonts w:ascii="Times New Roman" w:hAnsi="Times New Roman"/>
          <w:sz w:val="20"/>
          <w:szCs w:val="20"/>
        </w:rPr>
        <w:t>» 420054, РФ, РТ, г. Казань, ул. Учительская, д.5.</w:t>
      </w:r>
    </w:p>
    <w:p w:rsidR="00CD7CA0" w:rsidRPr="007A1174" w:rsidRDefault="00CD7CA0" w:rsidP="00CA68DD">
      <w:pPr>
        <w:spacing w:after="0" w:line="240" w:lineRule="auto"/>
        <w:ind w:firstLine="709"/>
        <w:contextualSpacing/>
        <w:jc w:val="both"/>
        <w:rPr>
          <w:rFonts w:ascii="Times New Roman" w:hAnsi="Times New Roman"/>
          <w:sz w:val="20"/>
          <w:szCs w:val="20"/>
          <w:highlight w:val="yellow"/>
        </w:rPr>
      </w:pPr>
      <w:r w:rsidRPr="00AD763A">
        <w:rPr>
          <w:rFonts w:ascii="Times New Roman" w:hAnsi="Times New Roman"/>
          <w:sz w:val="20"/>
          <w:szCs w:val="20"/>
        </w:rPr>
        <w:t xml:space="preserve">Условия поставки товара: </w:t>
      </w:r>
      <w:r w:rsidR="00CA68DD" w:rsidRPr="00CA68DD">
        <w:rPr>
          <w:rFonts w:ascii="Times New Roman" w:hAnsi="Times New Roman"/>
          <w:sz w:val="20"/>
          <w:szCs w:val="20"/>
        </w:rPr>
        <w:t>Транспортные расходы за счет и силами поставщика</w:t>
      </w:r>
    </w:p>
    <w:p w:rsidR="00CF078B" w:rsidRPr="00F62282" w:rsidRDefault="00CD7CA0" w:rsidP="005D0476">
      <w:pPr>
        <w:spacing w:after="0" w:line="240" w:lineRule="auto"/>
        <w:ind w:firstLine="709"/>
        <w:contextualSpacing/>
        <w:jc w:val="both"/>
        <w:rPr>
          <w:rFonts w:ascii="Times New Roman" w:hAnsi="Times New Roman"/>
          <w:b/>
          <w:sz w:val="20"/>
          <w:szCs w:val="20"/>
        </w:rPr>
      </w:pPr>
      <w:r w:rsidRPr="00AD763A">
        <w:rPr>
          <w:rFonts w:ascii="Times New Roman" w:hAnsi="Times New Roman"/>
          <w:sz w:val="20"/>
          <w:szCs w:val="20"/>
        </w:rPr>
        <w:t>Срок поставки товара:</w:t>
      </w:r>
      <w:r w:rsidR="00AD763A">
        <w:rPr>
          <w:rFonts w:ascii="Times New Roman" w:hAnsi="Times New Roman"/>
          <w:sz w:val="20"/>
          <w:szCs w:val="20"/>
        </w:rPr>
        <w:t xml:space="preserve"> </w:t>
      </w:r>
      <w:r w:rsidR="00CA68DD" w:rsidRPr="00CA68DD">
        <w:rPr>
          <w:rFonts w:ascii="Times New Roman" w:hAnsi="Times New Roman"/>
          <w:sz w:val="20"/>
          <w:szCs w:val="20"/>
        </w:rPr>
        <w:t>осуществляется Поставщиком, в течение 10 рабочих дней с момента поступления заявки Покупателя.</w:t>
      </w:r>
    </w:p>
    <w:p w:rsidR="00CD7CA0" w:rsidRPr="0030647A" w:rsidRDefault="00CD7CA0" w:rsidP="004F721C">
      <w:pPr>
        <w:spacing w:after="0" w:line="240" w:lineRule="auto"/>
        <w:ind w:firstLine="709"/>
        <w:contextualSpacing/>
        <w:jc w:val="both"/>
        <w:rPr>
          <w:rFonts w:ascii="Times New Roman" w:hAnsi="Times New Roman"/>
          <w:b/>
          <w:color w:val="000000"/>
          <w:sz w:val="28"/>
          <w:szCs w:val="28"/>
          <w:u w:val="single"/>
          <w:lang w:val="tt-RU" w:eastAsia="ru-RU"/>
        </w:rPr>
      </w:pPr>
    </w:p>
    <w:p w:rsidR="00CD7CA0" w:rsidRPr="005D0476" w:rsidRDefault="00CD7CA0" w:rsidP="004F721C">
      <w:pPr>
        <w:suppressAutoHyphens w:val="0"/>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 xml:space="preserve">Раздел </w:t>
      </w:r>
      <w:r w:rsidR="0030647A" w:rsidRPr="005D0476">
        <w:rPr>
          <w:rFonts w:ascii="Times New Roman" w:eastAsia="DejaVu Sans" w:hAnsi="Times New Roman"/>
          <w:b/>
          <w:sz w:val="24"/>
          <w:szCs w:val="24"/>
          <w:lang w:val="tt-RU"/>
        </w:rPr>
        <w:t>2.</w:t>
      </w:r>
      <w:r w:rsidR="002F5B6E" w:rsidRPr="005D0476">
        <w:rPr>
          <w:rFonts w:ascii="Times New Roman" w:eastAsia="DejaVu Sans" w:hAnsi="Times New Roman"/>
          <w:b/>
          <w:sz w:val="24"/>
          <w:szCs w:val="24"/>
          <w:lang w:val="tt-RU"/>
        </w:rPr>
        <w:t>7</w:t>
      </w:r>
      <w:r w:rsidR="0030647A"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r w:rsidR="0030647A" w:rsidRPr="005D0476">
        <w:rPr>
          <w:rFonts w:ascii="Times New Roman" w:eastAsia="DejaVu Sans" w:hAnsi="Times New Roman"/>
          <w:b/>
          <w:sz w:val="24"/>
          <w:szCs w:val="24"/>
        </w:rPr>
        <w:t>.</w:t>
      </w:r>
    </w:p>
    <w:p w:rsidR="0032134B" w:rsidRPr="0030647A" w:rsidRDefault="005108EE" w:rsidP="004F721C">
      <w:pPr>
        <w:suppressAutoHyphens w:val="0"/>
        <w:spacing w:after="0" w:line="240" w:lineRule="auto"/>
        <w:ind w:firstLine="709"/>
        <w:contextualSpacing/>
        <w:jc w:val="both"/>
        <w:rPr>
          <w:rFonts w:ascii="Times New Roman" w:hAnsi="Times New Roman"/>
          <w:kern w:val="0"/>
          <w:sz w:val="28"/>
          <w:szCs w:val="28"/>
          <w:lang w:val="tt-RU" w:eastAsia="en-US"/>
        </w:rPr>
      </w:pPr>
      <w:r w:rsidRPr="005108EE">
        <w:rPr>
          <w:rFonts w:ascii="Times New Roman" w:eastAsia="DejaVu Sans" w:hAnsi="Times New Roman"/>
          <w:sz w:val="20"/>
          <w:szCs w:val="20"/>
        </w:rPr>
        <w:t>Оплата товара производится Покупателем, в течение 45 календарных дней с момента получения товара на складе Покупателя/Грузополучателя, путем перечисления денежных средств на расчетный счет Поставщика.</w:t>
      </w: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lastRenderedPageBreak/>
        <w:t>Раздел 2.</w:t>
      </w:r>
      <w:r w:rsidR="002F5B6E" w:rsidRPr="005D0476">
        <w:rPr>
          <w:rFonts w:ascii="Times New Roman" w:hAnsi="Times New Roman"/>
          <w:b/>
          <w:sz w:val="24"/>
          <w:szCs w:val="24"/>
        </w:rPr>
        <w:t>8</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E00ECC" w:rsidP="004F721C">
      <w:pPr>
        <w:pStyle w:val="affa"/>
        <w:ind w:firstLine="709"/>
        <w:contextualSpacing/>
        <w:jc w:val="both"/>
        <w:rPr>
          <w:rFonts w:ascii="Times New Roman" w:hAnsi="Times New Roman"/>
          <w:b/>
          <w:sz w:val="20"/>
          <w:szCs w:val="20"/>
        </w:rPr>
      </w:pPr>
      <w:r w:rsidRPr="005D0476">
        <w:rPr>
          <w:rFonts w:ascii="Times New Roman" w:hAnsi="Times New Roman"/>
          <w:sz w:val="20"/>
          <w:szCs w:val="20"/>
        </w:rPr>
        <w:t>Все конкурентные способы закупок, проводятся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конкурентной процедуры закупки и с учетом регламента соответствующей электронной торговой площадки.</w:t>
      </w:r>
    </w:p>
    <w:p w:rsidR="00E00ECC" w:rsidRPr="005D0476" w:rsidRDefault="00E00ECC" w:rsidP="004F721C">
      <w:pPr>
        <w:pStyle w:val="affa"/>
        <w:ind w:firstLine="709"/>
        <w:contextualSpacing/>
        <w:jc w:val="both"/>
        <w:rPr>
          <w:rFonts w:ascii="Times New Roman" w:hAnsi="Times New Roman"/>
          <w:sz w:val="20"/>
          <w:szCs w:val="20"/>
        </w:rPr>
      </w:pPr>
      <w:proofErr w:type="gramStart"/>
      <w:r w:rsidRPr="005D0476">
        <w:rPr>
          <w:rFonts w:ascii="Times New Roman" w:hAnsi="Times New Roman"/>
          <w:sz w:val="20"/>
          <w:szCs w:val="20"/>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w:t>
      </w:r>
      <w:proofErr w:type="gramEnd"/>
      <w:r w:rsidRPr="005D0476">
        <w:rPr>
          <w:rFonts w:ascii="Times New Roman" w:hAnsi="Times New Roman"/>
          <w:sz w:val="20"/>
          <w:szCs w:val="20"/>
        </w:rPr>
        <w:t xml:space="preserve">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proofErr w:type="gramStart"/>
      <w:r w:rsidRPr="005D0476">
        <w:rPr>
          <w:rFonts w:ascii="Times New Roman" w:hAnsi="Times New Roman"/>
          <w:kern w:val="0"/>
          <w:sz w:val="20"/>
          <w:szCs w:val="20"/>
          <w:lang w:eastAsia="ru-RU"/>
        </w:rPr>
        <w:t xml:space="preserve">Участник конкурентной закупки </w:t>
      </w:r>
      <w:r w:rsidRPr="005D0476">
        <w:rPr>
          <w:rFonts w:ascii="Times New Roman" w:hAnsi="Times New Roman"/>
          <w:b/>
          <w:kern w:val="0"/>
          <w:sz w:val="20"/>
          <w:szCs w:val="20"/>
          <w:lang w:eastAsia="ru-RU"/>
        </w:rPr>
        <w:t>вправе подать только одну заявку</w:t>
      </w:r>
      <w:r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Pr="005D0476">
        <w:rPr>
          <w:rFonts w:ascii="Times New Roman" w:hAnsi="Times New Roman"/>
          <w:b/>
          <w:kern w:val="0"/>
          <w:sz w:val="20"/>
          <w:szCs w:val="20"/>
          <w:lang w:eastAsia="ru-RU"/>
        </w:rPr>
        <w:t>в любое время с момента размещения извещения</w:t>
      </w:r>
      <w:r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w:t>
      </w:r>
      <w:proofErr w:type="gramEnd"/>
      <w:r w:rsidRPr="005D0476">
        <w:rPr>
          <w:rFonts w:ascii="Times New Roman" w:hAnsi="Times New Roman"/>
          <w:kern w:val="0"/>
          <w:sz w:val="20"/>
          <w:szCs w:val="20"/>
          <w:lang w:eastAsia="ru-RU"/>
        </w:rPr>
        <w:t xml:space="preserve">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2D7F7B" w:rsidRPr="005D0476" w:rsidRDefault="002D7F7B"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b/>
          <w:kern w:val="0"/>
          <w:sz w:val="20"/>
          <w:szCs w:val="20"/>
          <w:lang w:eastAsia="ru-RU"/>
        </w:rPr>
        <w:t>Дата начала подачи заявок</w:t>
      </w:r>
      <w:r w:rsidRPr="003339B2">
        <w:rPr>
          <w:rFonts w:ascii="Times New Roman" w:hAnsi="Times New Roman"/>
          <w:b/>
          <w:kern w:val="0"/>
          <w:sz w:val="20"/>
          <w:szCs w:val="20"/>
          <w:lang w:eastAsia="ru-RU"/>
        </w:rPr>
        <w:t>:</w:t>
      </w:r>
      <w:r w:rsidR="00B11057">
        <w:rPr>
          <w:rFonts w:ascii="Times New Roman" w:hAnsi="Times New Roman"/>
          <w:b/>
          <w:kern w:val="0"/>
          <w:sz w:val="20"/>
          <w:szCs w:val="20"/>
          <w:lang w:eastAsia="ru-RU"/>
        </w:rPr>
        <w:t xml:space="preserve"> </w:t>
      </w:r>
      <w:r w:rsidR="005108EE" w:rsidRPr="005108EE">
        <w:rPr>
          <w:rFonts w:ascii="Times New Roman" w:hAnsi="Times New Roman"/>
          <w:b/>
          <w:kern w:val="0"/>
          <w:sz w:val="20"/>
          <w:szCs w:val="20"/>
          <w:lang w:eastAsia="ru-RU"/>
        </w:rPr>
        <w:t>22.07.</w:t>
      </w:r>
      <w:r w:rsidR="005108EE">
        <w:rPr>
          <w:rFonts w:ascii="Times New Roman" w:hAnsi="Times New Roman"/>
          <w:b/>
          <w:kern w:val="0"/>
          <w:sz w:val="20"/>
          <w:szCs w:val="20"/>
          <w:lang w:eastAsia="ru-RU"/>
        </w:rPr>
        <w:t>20</w:t>
      </w:r>
      <w:r w:rsidR="005108EE" w:rsidRPr="005108EE">
        <w:rPr>
          <w:rFonts w:ascii="Times New Roman" w:hAnsi="Times New Roman"/>
          <w:b/>
          <w:kern w:val="0"/>
          <w:sz w:val="20"/>
          <w:szCs w:val="20"/>
          <w:lang w:eastAsia="ru-RU"/>
        </w:rPr>
        <w:t>20</w:t>
      </w:r>
      <w:r w:rsidRPr="003339B2">
        <w:rPr>
          <w:rFonts w:ascii="Times New Roman" w:hAnsi="Times New Roman"/>
          <w:b/>
          <w:kern w:val="0"/>
          <w:sz w:val="20"/>
          <w:szCs w:val="20"/>
          <w:lang w:eastAsia="ru-RU"/>
        </w:rPr>
        <w:t xml:space="preserve"> года.</w:t>
      </w:r>
    </w:p>
    <w:p w:rsidR="0032134B" w:rsidRPr="005D0476" w:rsidRDefault="00E644F0"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b/>
          <w:kern w:val="0"/>
          <w:sz w:val="20"/>
          <w:szCs w:val="20"/>
          <w:lang w:eastAsia="ru-RU"/>
        </w:rPr>
        <w:t xml:space="preserve">Дата </w:t>
      </w:r>
      <w:r w:rsidR="00B86418">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002D7F7B" w:rsidRPr="005D0476">
        <w:rPr>
          <w:rFonts w:ascii="Times New Roman" w:hAnsi="Times New Roman"/>
          <w:b/>
          <w:kern w:val="0"/>
          <w:sz w:val="20"/>
          <w:szCs w:val="20"/>
          <w:lang w:eastAsia="ru-RU"/>
        </w:rPr>
        <w:t>:</w:t>
      </w:r>
      <w:r w:rsidR="007A3AA3">
        <w:rPr>
          <w:rFonts w:ascii="Times New Roman" w:hAnsi="Times New Roman"/>
          <w:kern w:val="0"/>
          <w:sz w:val="20"/>
          <w:szCs w:val="20"/>
          <w:lang w:eastAsia="ru-RU"/>
        </w:rPr>
        <w:t xml:space="preserve"> 09</w:t>
      </w:r>
      <w:r w:rsidRPr="005D0476">
        <w:rPr>
          <w:rFonts w:ascii="Times New Roman" w:hAnsi="Times New Roman"/>
          <w:kern w:val="0"/>
          <w:sz w:val="20"/>
          <w:szCs w:val="20"/>
          <w:lang w:eastAsia="ru-RU"/>
        </w:rPr>
        <w:t xml:space="preserve"> ч. 00 мин. (по московскому времени) </w:t>
      </w:r>
      <w:r w:rsidR="00CA5C36">
        <w:rPr>
          <w:rFonts w:ascii="Times New Roman" w:hAnsi="Times New Roman"/>
          <w:b/>
          <w:kern w:val="0"/>
          <w:sz w:val="20"/>
          <w:szCs w:val="20"/>
          <w:lang w:eastAsia="ru-RU"/>
        </w:rPr>
        <w:t>30</w:t>
      </w:r>
      <w:r w:rsidR="005108EE">
        <w:rPr>
          <w:rFonts w:ascii="Times New Roman" w:hAnsi="Times New Roman"/>
          <w:b/>
          <w:kern w:val="0"/>
          <w:sz w:val="20"/>
          <w:szCs w:val="20"/>
          <w:lang w:val="en-US" w:eastAsia="ru-RU"/>
        </w:rPr>
        <w:t>.07.</w:t>
      </w:r>
      <w:r w:rsidR="005108EE">
        <w:rPr>
          <w:rFonts w:ascii="Times New Roman" w:hAnsi="Times New Roman"/>
          <w:b/>
          <w:kern w:val="0"/>
          <w:sz w:val="20"/>
          <w:szCs w:val="20"/>
          <w:lang w:eastAsia="ru-RU"/>
        </w:rPr>
        <w:t>20</w:t>
      </w:r>
      <w:r w:rsidR="005108EE">
        <w:rPr>
          <w:rFonts w:ascii="Times New Roman" w:hAnsi="Times New Roman"/>
          <w:b/>
          <w:kern w:val="0"/>
          <w:sz w:val="20"/>
          <w:szCs w:val="20"/>
          <w:lang w:val="en-US" w:eastAsia="ru-RU"/>
        </w:rPr>
        <w:t>20</w:t>
      </w:r>
      <w:r w:rsidRPr="00B11057">
        <w:rPr>
          <w:rFonts w:ascii="Times New Roman" w:hAnsi="Times New Roman"/>
          <w:b/>
          <w:kern w:val="0"/>
          <w:sz w:val="20"/>
          <w:szCs w:val="20"/>
          <w:lang w:eastAsia="ru-RU"/>
        </w:rPr>
        <w:t xml:space="preserve"> года.</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2F5B6E" w:rsidRPr="005D0476">
        <w:rPr>
          <w:rFonts w:ascii="Times New Roman" w:hAnsi="Times New Roman"/>
          <w:b/>
          <w:color w:val="000000"/>
          <w:sz w:val="24"/>
          <w:szCs w:val="24"/>
          <w:lang w:eastAsia="ru-RU"/>
        </w:rPr>
        <w:t>9</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w:t>
      </w:r>
      <w:proofErr w:type="gramStart"/>
      <w:r w:rsidRPr="005D0476">
        <w:rPr>
          <w:rFonts w:ascii="Times New Roman" w:hAnsi="Times New Roman"/>
          <w:sz w:val="20"/>
          <w:szCs w:val="20"/>
        </w:rPr>
        <w:t>с даты поступления</w:t>
      </w:r>
      <w:proofErr w:type="gramEnd"/>
      <w:r w:rsidRPr="005D0476">
        <w:rPr>
          <w:rFonts w:ascii="Times New Roman" w:hAnsi="Times New Roman"/>
          <w:sz w:val="20"/>
          <w:szCs w:val="20"/>
        </w:rPr>
        <w:t xml:space="preserve">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2D7F7B" w:rsidRPr="005D0476">
        <w:rPr>
          <w:rFonts w:ascii="Times New Roman" w:hAnsi="Times New Roman"/>
          <w:sz w:val="20"/>
          <w:szCs w:val="20"/>
        </w:rPr>
        <w:t>8</w:t>
      </w:r>
      <w:r w:rsidRPr="005D0476">
        <w:rPr>
          <w:rFonts w:ascii="Times New Roman" w:hAnsi="Times New Roman"/>
          <w:sz w:val="20"/>
          <w:szCs w:val="20"/>
        </w:rPr>
        <w:t>. настоящей документации).</w:t>
      </w:r>
    </w:p>
    <w:p w:rsidR="0008093D" w:rsidRPr="005D0476" w:rsidRDefault="0008093D" w:rsidP="004F721C">
      <w:pPr>
        <w:pStyle w:val="affa"/>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7E6504" w:rsidRPr="005D0476" w:rsidRDefault="007E6504"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AD763A">
        <w:rPr>
          <w:rFonts w:ascii="Times New Roman" w:hAnsi="Times New Roman"/>
          <w:b/>
          <w:sz w:val="20"/>
          <w:szCs w:val="20"/>
        </w:rPr>
        <w:t>с</w:t>
      </w:r>
      <w:r w:rsidRPr="005D0476">
        <w:rPr>
          <w:rFonts w:ascii="Times New Roman" w:hAnsi="Times New Roman"/>
          <w:sz w:val="20"/>
          <w:szCs w:val="20"/>
        </w:rPr>
        <w:t xml:space="preserve"> </w:t>
      </w:r>
      <w:r w:rsidR="005108EE" w:rsidRPr="005108EE">
        <w:rPr>
          <w:rFonts w:ascii="Times New Roman" w:hAnsi="Times New Roman"/>
          <w:b/>
          <w:kern w:val="0"/>
          <w:sz w:val="20"/>
          <w:szCs w:val="20"/>
          <w:lang w:eastAsia="ru-RU"/>
        </w:rPr>
        <w:t>22.07.</w:t>
      </w:r>
      <w:r w:rsidR="005108EE">
        <w:rPr>
          <w:rFonts w:ascii="Times New Roman" w:hAnsi="Times New Roman"/>
          <w:b/>
          <w:sz w:val="20"/>
          <w:szCs w:val="20"/>
        </w:rPr>
        <w:t>20</w:t>
      </w:r>
      <w:r w:rsidR="005108EE" w:rsidRPr="005108EE">
        <w:rPr>
          <w:rFonts w:ascii="Times New Roman" w:hAnsi="Times New Roman"/>
          <w:b/>
          <w:sz w:val="20"/>
          <w:szCs w:val="20"/>
        </w:rPr>
        <w:t>20</w:t>
      </w:r>
      <w:r w:rsidR="00BF4F67" w:rsidRPr="00B11057">
        <w:rPr>
          <w:rFonts w:ascii="Times New Roman" w:hAnsi="Times New Roman"/>
          <w:b/>
          <w:sz w:val="20"/>
          <w:szCs w:val="20"/>
        </w:rPr>
        <w:t xml:space="preserve"> </w:t>
      </w:r>
      <w:r w:rsidRPr="00B11057">
        <w:rPr>
          <w:rFonts w:ascii="Times New Roman" w:hAnsi="Times New Roman"/>
          <w:b/>
          <w:sz w:val="20"/>
          <w:szCs w:val="20"/>
        </w:rPr>
        <w:t>г</w:t>
      </w:r>
      <w:r w:rsidR="00BF4F67" w:rsidRPr="00B11057">
        <w:rPr>
          <w:rFonts w:ascii="Times New Roman" w:hAnsi="Times New Roman"/>
          <w:b/>
          <w:sz w:val="20"/>
          <w:szCs w:val="20"/>
        </w:rPr>
        <w:t>ода</w:t>
      </w:r>
      <w:r w:rsidRPr="00B11057">
        <w:rPr>
          <w:rFonts w:ascii="Times New Roman" w:hAnsi="Times New Roman"/>
          <w:sz w:val="20"/>
          <w:szCs w:val="20"/>
        </w:rPr>
        <w:t xml:space="preserve"> </w:t>
      </w:r>
      <w:r w:rsidRPr="00B11057">
        <w:rPr>
          <w:rFonts w:ascii="Times New Roman" w:hAnsi="Times New Roman"/>
          <w:b/>
          <w:sz w:val="20"/>
          <w:szCs w:val="20"/>
        </w:rPr>
        <w:t>по</w:t>
      </w:r>
      <w:r w:rsidRPr="00B11057">
        <w:rPr>
          <w:rFonts w:ascii="Times New Roman" w:hAnsi="Times New Roman"/>
          <w:sz w:val="20"/>
          <w:szCs w:val="20"/>
        </w:rPr>
        <w:t xml:space="preserve"> </w:t>
      </w:r>
      <w:r w:rsidR="00CA5C36">
        <w:rPr>
          <w:rFonts w:ascii="Times New Roman" w:hAnsi="Times New Roman"/>
          <w:b/>
          <w:sz w:val="20"/>
          <w:szCs w:val="20"/>
        </w:rPr>
        <w:t>26</w:t>
      </w:r>
      <w:bookmarkStart w:id="4" w:name="_GoBack"/>
      <w:bookmarkEnd w:id="4"/>
      <w:r w:rsidR="005108EE" w:rsidRPr="005108EE">
        <w:rPr>
          <w:rFonts w:ascii="Times New Roman" w:hAnsi="Times New Roman"/>
          <w:b/>
          <w:sz w:val="20"/>
          <w:szCs w:val="20"/>
        </w:rPr>
        <w:t>.07.</w:t>
      </w:r>
      <w:r w:rsidR="005108EE">
        <w:rPr>
          <w:rFonts w:ascii="Times New Roman" w:hAnsi="Times New Roman"/>
          <w:b/>
          <w:sz w:val="20"/>
          <w:szCs w:val="20"/>
        </w:rPr>
        <w:t>20</w:t>
      </w:r>
      <w:r w:rsidR="005108EE" w:rsidRPr="005108EE">
        <w:rPr>
          <w:rFonts w:ascii="Times New Roman" w:hAnsi="Times New Roman"/>
          <w:b/>
          <w:sz w:val="20"/>
          <w:szCs w:val="20"/>
        </w:rPr>
        <w:t>20</w:t>
      </w:r>
      <w:r w:rsidR="00BF4F67" w:rsidRPr="00B11057">
        <w:rPr>
          <w:rFonts w:ascii="Times New Roman" w:hAnsi="Times New Roman"/>
          <w:b/>
          <w:sz w:val="20"/>
          <w:szCs w:val="20"/>
        </w:rPr>
        <w:t xml:space="preserve"> </w:t>
      </w:r>
      <w:r w:rsidRPr="00B11057">
        <w:rPr>
          <w:rFonts w:ascii="Times New Roman" w:hAnsi="Times New Roman"/>
          <w:b/>
          <w:sz w:val="20"/>
          <w:szCs w:val="20"/>
        </w:rPr>
        <w:t>г</w:t>
      </w:r>
      <w:r w:rsidR="00BF4F67">
        <w:rPr>
          <w:rFonts w:ascii="Times New Roman" w:hAnsi="Times New Roman"/>
          <w:b/>
          <w:sz w:val="20"/>
          <w:szCs w:val="20"/>
        </w:rPr>
        <w:t>ода</w:t>
      </w:r>
      <w:r w:rsidRPr="005D0476">
        <w:rPr>
          <w:rFonts w:ascii="Times New Roman" w:hAnsi="Times New Roman"/>
          <w:sz w:val="20"/>
          <w:szCs w:val="20"/>
        </w:rPr>
        <w:t xml:space="preserve"> включительно.</w:t>
      </w:r>
    </w:p>
    <w:p w:rsidR="007E6504" w:rsidRPr="005D0476" w:rsidRDefault="007E6504"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Срок предоставления участникам редукциона разъяснений положений документации </w:t>
      </w:r>
      <w:r w:rsidRPr="005D0476">
        <w:rPr>
          <w:rFonts w:ascii="Times New Roman" w:hAnsi="Times New Roman"/>
          <w:b/>
          <w:bCs/>
          <w:sz w:val="20"/>
          <w:szCs w:val="20"/>
        </w:rPr>
        <w:t>с</w:t>
      </w:r>
      <w:r w:rsidR="00B11057">
        <w:rPr>
          <w:rFonts w:ascii="Times New Roman" w:hAnsi="Times New Roman"/>
          <w:b/>
          <w:bCs/>
          <w:sz w:val="20"/>
          <w:szCs w:val="20"/>
        </w:rPr>
        <w:t xml:space="preserve"> </w:t>
      </w:r>
      <w:r w:rsidR="005108EE" w:rsidRPr="005108EE">
        <w:rPr>
          <w:rFonts w:ascii="Times New Roman" w:hAnsi="Times New Roman"/>
          <w:b/>
          <w:bCs/>
          <w:sz w:val="20"/>
          <w:szCs w:val="20"/>
        </w:rPr>
        <w:t>22.07</w:t>
      </w:r>
      <w:r w:rsidR="005108EE">
        <w:rPr>
          <w:rFonts w:ascii="Times New Roman" w:hAnsi="Times New Roman"/>
          <w:b/>
          <w:bCs/>
          <w:sz w:val="20"/>
          <w:szCs w:val="20"/>
        </w:rPr>
        <w:t>.20</w:t>
      </w:r>
      <w:r w:rsidR="005108EE" w:rsidRPr="005108EE">
        <w:rPr>
          <w:rFonts w:ascii="Times New Roman" w:hAnsi="Times New Roman"/>
          <w:b/>
          <w:bCs/>
          <w:sz w:val="20"/>
          <w:szCs w:val="20"/>
        </w:rPr>
        <w:t>20</w:t>
      </w:r>
      <w:r w:rsidR="00BF4F67" w:rsidRPr="00B11057">
        <w:rPr>
          <w:rFonts w:ascii="Times New Roman" w:hAnsi="Times New Roman"/>
          <w:b/>
          <w:bCs/>
          <w:sz w:val="20"/>
          <w:szCs w:val="20"/>
        </w:rPr>
        <w:t xml:space="preserve"> </w:t>
      </w:r>
      <w:r w:rsidRPr="00B11057">
        <w:rPr>
          <w:rFonts w:ascii="Times New Roman" w:hAnsi="Times New Roman"/>
          <w:b/>
          <w:bCs/>
          <w:sz w:val="20"/>
          <w:szCs w:val="20"/>
        </w:rPr>
        <w:t>г</w:t>
      </w:r>
      <w:r w:rsidR="00BF4F67" w:rsidRPr="00B11057">
        <w:rPr>
          <w:rFonts w:ascii="Times New Roman" w:hAnsi="Times New Roman"/>
          <w:b/>
          <w:bCs/>
          <w:sz w:val="20"/>
          <w:szCs w:val="20"/>
        </w:rPr>
        <w:t>ода</w:t>
      </w:r>
      <w:r w:rsidRPr="00B11057">
        <w:rPr>
          <w:rFonts w:ascii="Times New Roman" w:hAnsi="Times New Roman"/>
          <w:b/>
          <w:bCs/>
          <w:sz w:val="20"/>
          <w:szCs w:val="20"/>
        </w:rPr>
        <w:t xml:space="preserve"> </w:t>
      </w:r>
      <w:r w:rsidR="007A1174" w:rsidRPr="00B11057">
        <w:rPr>
          <w:rFonts w:ascii="Times New Roman" w:hAnsi="Times New Roman"/>
          <w:b/>
          <w:bCs/>
          <w:sz w:val="20"/>
          <w:szCs w:val="20"/>
        </w:rPr>
        <w:t>по 23ч. 59мин.</w:t>
      </w:r>
      <w:r w:rsidR="00B11057">
        <w:rPr>
          <w:rFonts w:ascii="Times New Roman" w:hAnsi="Times New Roman"/>
          <w:b/>
          <w:bCs/>
          <w:sz w:val="20"/>
          <w:szCs w:val="20"/>
        </w:rPr>
        <w:t xml:space="preserve"> </w:t>
      </w:r>
      <w:r w:rsidR="00CA5C36">
        <w:rPr>
          <w:rFonts w:ascii="Times New Roman" w:hAnsi="Times New Roman"/>
          <w:b/>
          <w:bCs/>
          <w:sz w:val="20"/>
          <w:szCs w:val="20"/>
        </w:rPr>
        <w:t>29</w:t>
      </w:r>
      <w:r w:rsidR="005108EE" w:rsidRPr="005108EE">
        <w:rPr>
          <w:rFonts w:ascii="Times New Roman" w:hAnsi="Times New Roman"/>
          <w:b/>
          <w:bCs/>
          <w:sz w:val="20"/>
          <w:szCs w:val="20"/>
        </w:rPr>
        <w:t>.07.</w:t>
      </w:r>
      <w:r w:rsidR="005108EE">
        <w:rPr>
          <w:rFonts w:ascii="Times New Roman" w:hAnsi="Times New Roman"/>
          <w:b/>
          <w:bCs/>
          <w:sz w:val="20"/>
          <w:szCs w:val="20"/>
        </w:rPr>
        <w:t>20</w:t>
      </w:r>
      <w:r w:rsidR="005108EE" w:rsidRPr="005108EE">
        <w:rPr>
          <w:rFonts w:ascii="Times New Roman" w:hAnsi="Times New Roman"/>
          <w:b/>
          <w:bCs/>
          <w:sz w:val="20"/>
          <w:szCs w:val="20"/>
        </w:rPr>
        <w:t>20</w:t>
      </w:r>
      <w:r w:rsidR="00BF4F67" w:rsidRPr="00B11057">
        <w:rPr>
          <w:rFonts w:ascii="Times New Roman" w:hAnsi="Times New Roman"/>
          <w:b/>
          <w:bCs/>
          <w:sz w:val="20"/>
          <w:szCs w:val="20"/>
        </w:rPr>
        <w:t xml:space="preserve"> </w:t>
      </w:r>
      <w:r w:rsidR="00BF4F67">
        <w:rPr>
          <w:rFonts w:ascii="Times New Roman" w:hAnsi="Times New Roman"/>
          <w:b/>
          <w:bCs/>
          <w:sz w:val="20"/>
          <w:szCs w:val="20"/>
        </w:rPr>
        <w:t>года</w:t>
      </w:r>
      <w:r w:rsidRPr="005D0476">
        <w:rPr>
          <w:rFonts w:ascii="Times New Roman" w:hAnsi="Times New Roman"/>
          <w:sz w:val="20"/>
          <w:szCs w:val="20"/>
        </w:rPr>
        <w:t xml:space="preserve"> включительно (в случае, если последний день </w:t>
      </w:r>
      <w:proofErr w:type="gramStart"/>
      <w:r w:rsidRPr="005D0476">
        <w:rPr>
          <w:rFonts w:ascii="Times New Roman" w:hAnsi="Times New Roman"/>
          <w:sz w:val="20"/>
          <w:szCs w:val="20"/>
        </w:rPr>
        <w:t>срока предоставления разъяснений положений документации</w:t>
      </w:r>
      <w:proofErr w:type="gramEnd"/>
      <w:r w:rsidRPr="005D0476">
        <w:rPr>
          <w:rFonts w:ascii="Times New Roman" w:hAnsi="Times New Roman"/>
          <w:sz w:val="20"/>
          <w:szCs w:val="20"/>
        </w:rPr>
        <w:t xml:space="preserve">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a"/>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2F5B6E" w:rsidRPr="005D0476">
        <w:rPr>
          <w:rFonts w:ascii="Times New Roman" w:hAnsi="Times New Roman"/>
          <w:b/>
          <w:sz w:val="24"/>
          <w:szCs w:val="24"/>
        </w:rPr>
        <w:t>10</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CC1277" w:rsidRPr="00BF4F67" w:rsidRDefault="009A708F" w:rsidP="004F721C">
      <w:pPr>
        <w:spacing w:after="0" w:line="240" w:lineRule="auto"/>
        <w:ind w:firstLine="709"/>
        <w:contextualSpacing/>
        <w:jc w:val="both"/>
        <w:rPr>
          <w:rFonts w:ascii="Times New Roman" w:hAnsi="Times New Roman"/>
          <w:b/>
          <w:sz w:val="20"/>
          <w:szCs w:val="20"/>
        </w:rPr>
      </w:pPr>
      <w:r w:rsidRPr="00F2053B">
        <w:rPr>
          <w:rFonts w:ascii="Times New Roman" w:hAnsi="Times New Roman"/>
          <w:b/>
          <w:sz w:val="20"/>
          <w:szCs w:val="20"/>
        </w:rPr>
        <w:t xml:space="preserve">Дата рассмотрения заявок на участие в </w:t>
      </w:r>
      <w:proofErr w:type="spellStart"/>
      <w:r w:rsidRPr="00F2053B">
        <w:rPr>
          <w:rFonts w:ascii="Times New Roman" w:hAnsi="Times New Roman"/>
          <w:b/>
          <w:sz w:val="20"/>
          <w:szCs w:val="20"/>
        </w:rPr>
        <w:t>редукционе</w:t>
      </w:r>
      <w:proofErr w:type="spellEnd"/>
      <w:r w:rsidR="00F2053B">
        <w:rPr>
          <w:rFonts w:ascii="Times New Roman" w:hAnsi="Times New Roman"/>
          <w:b/>
          <w:sz w:val="20"/>
          <w:szCs w:val="20"/>
        </w:rPr>
        <w:t>:</w:t>
      </w:r>
      <w:r w:rsidRPr="005D0476">
        <w:rPr>
          <w:rFonts w:ascii="Times New Roman" w:hAnsi="Times New Roman"/>
          <w:sz w:val="20"/>
          <w:szCs w:val="20"/>
        </w:rPr>
        <w:t xml:space="preserve"> </w:t>
      </w:r>
      <w:r w:rsidR="005108EE" w:rsidRPr="005108EE">
        <w:rPr>
          <w:rFonts w:ascii="Times New Roman" w:hAnsi="Times New Roman"/>
          <w:b/>
          <w:sz w:val="20"/>
          <w:szCs w:val="20"/>
        </w:rPr>
        <w:t>03.08.</w:t>
      </w:r>
      <w:r w:rsidR="005108EE">
        <w:rPr>
          <w:rFonts w:ascii="Times New Roman" w:hAnsi="Times New Roman"/>
          <w:b/>
          <w:sz w:val="20"/>
          <w:szCs w:val="20"/>
        </w:rPr>
        <w:t>20</w:t>
      </w:r>
      <w:r w:rsidR="005108EE" w:rsidRPr="005108EE">
        <w:rPr>
          <w:rFonts w:ascii="Times New Roman" w:hAnsi="Times New Roman"/>
          <w:b/>
          <w:sz w:val="20"/>
          <w:szCs w:val="20"/>
        </w:rPr>
        <w:t>20</w:t>
      </w:r>
      <w:r w:rsidR="00BF4F67" w:rsidRPr="00B11057">
        <w:rPr>
          <w:rFonts w:ascii="Times New Roman" w:hAnsi="Times New Roman"/>
          <w:b/>
          <w:sz w:val="20"/>
          <w:szCs w:val="20"/>
        </w:rPr>
        <w:t xml:space="preserve"> </w:t>
      </w:r>
      <w:r w:rsidRPr="00B11057">
        <w:rPr>
          <w:rFonts w:ascii="Times New Roman" w:hAnsi="Times New Roman"/>
          <w:b/>
          <w:sz w:val="20"/>
          <w:szCs w:val="20"/>
        </w:rPr>
        <w:t>г</w:t>
      </w:r>
      <w:r w:rsidR="00BF4F67" w:rsidRPr="00B11057">
        <w:rPr>
          <w:rFonts w:ascii="Times New Roman" w:hAnsi="Times New Roman"/>
          <w:b/>
          <w:sz w:val="20"/>
          <w:szCs w:val="20"/>
        </w:rPr>
        <w:t>ода</w:t>
      </w:r>
      <w:r w:rsidRPr="00B11057">
        <w:rPr>
          <w:rFonts w:ascii="Times New Roman" w:hAnsi="Times New Roman"/>
          <w:b/>
          <w:sz w:val="20"/>
          <w:szCs w:val="20"/>
        </w:rPr>
        <w:t>.</w:t>
      </w:r>
    </w:p>
    <w:p w:rsidR="00C01828" w:rsidRPr="005D0476" w:rsidRDefault="00C01828" w:rsidP="004F721C">
      <w:pPr>
        <w:spacing w:after="0" w:line="240" w:lineRule="auto"/>
        <w:ind w:firstLine="709"/>
        <w:contextualSpacing/>
        <w:jc w:val="both"/>
        <w:rPr>
          <w:rFonts w:ascii="Times New Roman" w:hAnsi="Times New Roman"/>
          <w:b/>
          <w:sz w:val="20"/>
          <w:szCs w:val="20"/>
        </w:rPr>
      </w:pPr>
      <w:r w:rsidRPr="00F2053B">
        <w:rPr>
          <w:rFonts w:ascii="Times New Roman" w:hAnsi="Times New Roman"/>
          <w:b/>
          <w:sz w:val="20"/>
          <w:szCs w:val="20"/>
        </w:rPr>
        <w:t xml:space="preserve">Дата проведения </w:t>
      </w:r>
      <w:proofErr w:type="spellStart"/>
      <w:r w:rsidRPr="00F2053B">
        <w:rPr>
          <w:rFonts w:ascii="Times New Roman" w:hAnsi="Times New Roman"/>
          <w:b/>
          <w:sz w:val="20"/>
          <w:szCs w:val="20"/>
        </w:rPr>
        <w:t>редукциона</w:t>
      </w:r>
      <w:proofErr w:type="spellEnd"/>
      <w:r w:rsidRPr="00F2053B">
        <w:rPr>
          <w:rFonts w:ascii="Times New Roman" w:hAnsi="Times New Roman"/>
          <w:b/>
          <w:sz w:val="20"/>
          <w:szCs w:val="20"/>
        </w:rPr>
        <w:t>:</w:t>
      </w:r>
      <w:r w:rsidRPr="005D0476">
        <w:rPr>
          <w:rFonts w:ascii="Times New Roman" w:hAnsi="Times New Roman"/>
          <w:sz w:val="20"/>
          <w:szCs w:val="20"/>
        </w:rPr>
        <w:t xml:space="preserve"> </w:t>
      </w:r>
      <w:r w:rsidR="005108EE" w:rsidRPr="00CA5C36">
        <w:rPr>
          <w:rFonts w:ascii="Times New Roman" w:hAnsi="Times New Roman"/>
          <w:b/>
          <w:sz w:val="20"/>
          <w:szCs w:val="20"/>
        </w:rPr>
        <w:t>04.08.</w:t>
      </w:r>
      <w:r w:rsidR="005108EE">
        <w:rPr>
          <w:rFonts w:ascii="Times New Roman" w:hAnsi="Times New Roman"/>
          <w:b/>
          <w:sz w:val="20"/>
          <w:szCs w:val="20"/>
        </w:rPr>
        <w:t>20</w:t>
      </w:r>
      <w:r w:rsidR="005108EE" w:rsidRPr="00CA5C36">
        <w:rPr>
          <w:rFonts w:ascii="Times New Roman" w:hAnsi="Times New Roman"/>
          <w:b/>
          <w:sz w:val="20"/>
          <w:szCs w:val="20"/>
        </w:rPr>
        <w:t>20</w:t>
      </w:r>
      <w:r w:rsidR="00BF4F67" w:rsidRPr="00B11057">
        <w:rPr>
          <w:rFonts w:ascii="Times New Roman" w:hAnsi="Times New Roman"/>
          <w:b/>
          <w:sz w:val="20"/>
          <w:szCs w:val="20"/>
        </w:rPr>
        <w:t xml:space="preserve"> </w:t>
      </w:r>
      <w:r w:rsidR="0071510C" w:rsidRPr="00B11057">
        <w:rPr>
          <w:rFonts w:ascii="Times New Roman" w:hAnsi="Times New Roman"/>
          <w:b/>
          <w:sz w:val="20"/>
          <w:szCs w:val="20"/>
        </w:rPr>
        <w:t>г</w:t>
      </w:r>
      <w:r w:rsidR="00BF4F67" w:rsidRPr="00B11057">
        <w:rPr>
          <w:rFonts w:ascii="Times New Roman" w:hAnsi="Times New Roman"/>
          <w:b/>
          <w:sz w:val="20"/>
          <w:szCs w:val="20"/>
        </w:rPr>
        <w:t>ода</w:t>
      </w:r>
      <w:r w:rsidR="0071510C" w:rsidRPr="00B11057">
        <w:rPr>
          <w:rFonts w:ascii="Times New Roman" w:hAnsi="Times New Roman"/>
          <w:b/>
          <w:sz w:val="20"/>
          <w:szCs w:val="20"/>
        </w:rPr>
        <w:t>.</w:t>
      </w:r>
    </w:p>
    <w:p w:rsidR="00CC1277" w:rsidRPr="00EE5E3A" w:rsidRDefault="00C01828"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b/>
          <w:sz w:val="20"/>
          <w:szCs w:val="20"/>
        </w:rPr>
        <w:t>Дата подведения итогов закупки:</w:t>
      </w:r>
      <w:r w:rsidR="004018F1" w:rsidRPr="005D0476">
        <w:rPr>
          <w:rFonts w:ascii="Times New Roman" w:hAnsi="Times New Roman"/>
          <w:b/>
          <w:sz w:val="20"/>
          <w:szCs w:val="20"/>
        </w:rPr>
        <w:t xml:space="preserve"> </w:t>
      </w:r>
      <w:r w:rsidR="00562250" w:rsidRPr="00EE5E3A">
        <w:rPr>
          <w:rFonts w:ascii="Times New Roman" w:hAnsi="Times New Roman"/>
          <w:sz w:val="20"/>
          <w:szCs w:val="20"/>
        </w:rPr>
        <w:t xml:space="preserve">По итогам проведения редукциона </w:t>
      </w:r>
      <w:r w:rsidR="0030647A" w:rsidRPr="00EE5E3A">
        <w:rPr>
          <w:rFonts w:ascii="Times New Roman" w:hAnsi="Times New Roman"/>
          <w:sz w:val="20"/>
          <w:szCs w:val="20"/>
        </w:rPr>
        <w:t>уполномоченным органом</w:t>
      </w:r>
      <w:r w:rsidR="00562250" w:rsidRPr="00EE5E3A">
        <w:rPr>
          <w:rFonts w:ascii="Times New Roman" w:hAnsi="Times New Roman"/>
          <w:sz w:val="20"/>
          <w:szCs w:val="20"/>
        </w:rPr>
        <w:t xml:space="preserve"> составляется итоговый протокол.</w:t>
      </w:r>
      <w:r w:rsidR="0030647A" w:rsidRPr="00EE5E3A">
        <w:rPr>
          <w:rFonts w:ascii="Times New Roman" w:hAnsi="Times New Roman"/>
          <w:sz w:val="20"/>
          <w:szCs w:val="20"/>
        </w:rPr>
        <w:t xml:space="preserve"> </w:t>
      </w:r>
      <w:r w:rsidR="00562250" w:rsidRPr="00EE5E3A">
        <w:rPr>
          <w:rFonts w:ascii="Times New Roman" w:hAnsi="Times New Roman"/>
          <w:sz w:val="20"/>
          <w:szCs w:val="20"/>
        </w:rPr>
        <w:t xml:space="preserve">Протокол подписывается и размещается Заказчиком в ЕИС не позднее </w:t>
      </w:r>
      <w:r w:rsidR="00F62282" w:rsidRPr="00EE5E3A">
        <w:rPr>
          <w:rFonts w:ascii="Times New Roman" w:hAnsi="Times New Roman"/>
          <w:sz w:val="20"/>
          <w:szCs w:val="20"/>
        </w:rPr>
        <w:t>3 (трех) календарных дней</w:t>
      </w:r>
      <w:r w:rsidR="00562250" w:rsidRPr="00EE5E3A">
        <w:rPr>
          <w:rFonts w:ascii="Times New Roman" w:hAnsi="Times New Roman"/>
          <w:sz w:val="20"/>
          <w:szCs w:val="20"/>
        </w:rPr>
        <w:t xml:space="preserve">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1</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2</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proofErr w:type="gramStart"/>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w:t>
      </w:r>
      <w:proofErr w:type="gramEnd"/>
      <w:r w:rsidRPr="005D0476">
        <w:rPr>
          <w:rFonts w:ascii="Times New Roman" w:eastAsia="Calibri" w:hAnsi="Times New Roman"/>
          <w:kern w:val="0"/>
          <w:sz w:val="20"/>
          <w:szCs w:val="20"/>
          <w:lang w:eastAsia="en-US"/>
        </w:rPr>
        <w:t xml:space="preserve"> В случае</w:t>
      </w:r>
      <w:proofErr w:type="gramStart"/>
      <w:r w:rsidRPr="005D0476">
        <w:rPr>
          <w:rFonts w:ascii="Times New Roman" w:eastAsia="Calibri" w:hAnsi="Times New Roman"/>
          <w:kern w:val="0"/>
          <w:sz w:val="20"/>
          <w:szCs w:val="20"/>
          <w:lang w:eastAsia="en-US"/>
        </w:rPr>
        <w:t>,</w:t>
      </w:r>
      <w:proofErr w:type="gramEnd"/>
      <w:r w:rsidRPr="005D0476">
        <w:rPr>
          <w:rFonts w:ascii="Times New Roman" w:eastAsia="Calibri" w:hAnsi="Times New Roman"/>
          <w:kern w:val="0"/>
          <w:sz w:val="20"/>
          <w:szCs w:val="20"/>
          <w:lang w:eastAsia="en-US"/>
        </w:rPr>
        <w:t xml:space="preserve">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lastRenderedPageBreak/>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3</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2.1</w:t>
      </w:r>
      <w:r w:rsidR="002F5B6E" w:rsidRPr="005D0476">
        <w:rPr>
          <w:rFonts w:ascii="Times New Roman" w:hAnsi="Times New Roman"/>
          <w:b/>
          <w:sz w:val="24"/>
          <w:szCs w:val="24"/>
        </w:rPr>
        <w:t>4</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 xml:space="preserve">Раздел 2.15.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C67B75" w:rsidRPr="00C67B75" w:rsidRDefault="00C67B75" w:rsidP="00346F8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заявки (окончательного предложения) требованиям к составу заявки на участие в процедуре закупки, в том числе в случае несогласия участника закупки с условиями заключения договора по итогам тендерной процедуры;</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их требованиям, предъявляемым к участникам процедуры закупки и закупаемой продукции в соответствии с Положением и документацией процедуры закупки;</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заявки (окончательного предложения) требованиям к составу заявки на участие в процедуре закупки, в том числе не предоставления обязательных документов и сведений, предусмотренных документацией процедуры закупки;</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наличие в заявке (окончательном предложении) предложения о цене договора, превышающую начальную (максимальную) цену договора, установленную Заказчиком в документации процедуры закупки;</w:t>
      </w:r>
    </w:p>
    <w:p w:rsidR="00C67B75" w:rsidRPr="00C67B75" w:rsidRDefault="001E430E"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предоставления в составе заявки (окончательного предложения) недостоверных сведений об участнике процедуры закупки или о товарах, работах, услугах, являющихся предметом процедуры закупки;</w:t>
      </w:r>
    </w:p>
    <w:p w:rsidR="00C67B75" w:rsidRPr="00C67B75" w:rsidRDefault="001E430E"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Pr>
          <w:rFonts w:ascii="Times New Roman" w:eastAsia="Calibri" w:hAnsi="Times New Roman"/>
          <w:kern w:val="0"/>
          <w:sz w:val="20"/>
          <w:szCs w:val="20"/>
          <w:lang w:eastAsia="en-US"/>
        </w:rPr>
        <w:t>-</w:t>
      </w:r>
      <w:r>
        <w:rPr>
          <w:rFonts w:ascii="Times New Roman" w:eastAsia="Calibri" w:hAnsi="Times New Roman"/>
          <w:kern w:val="0"/>
          <w:sz w:val="20"/>
          <w:szCs w:val="20"/>
          <w:lang w:eastAsia="en-US"/>
        </w:rPr>
        <w:tab/>
      </w:r>
      <w:r w:rsidR="00C67B75" w:rsidRPr="00C67B75">
        <w:rPr>
          <w:rFonts w:ascii="Times New Roman" w:eastAsia="Calibri" w:hAnsi="Times New Roman"/>
          <w:kern w:val="0"/>
          <w:sz w:val="20"/>
          <w:szCs w:val="20"/>
          <w:lang w:eastAsia="en-US"/>
        </w:rPr>
        <w:t xml:space="preserve">нарушения порядка и срока подачи заявки (окончательного предложения) на участие в процедуре закупки; </w:t>
      </w:r>
    </w:p>
    <w:p w:rsidR="00C67B75" w:rsidRPr="00C67B75" w:rsidRDefault="00C67B75" w:rsidP="00346F8D">
      <w:pPr>
        <w:tabs>
          <w:tab w:val="left" w:pos="851"/>
        </w:tabs>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w:t>
      </w:r>
      <w:r w:rsidR="001E430E">
        <w:rPr>
          <w:rFonts w:ascii="Times New Roman" w:eastAsia="Calibri" w:hAnsi="Times New Roman"/>
          <w:kern w:val="0"/>
          <w:sz w:val="20"/>
          <w:szCs w:val="20"/>
          <w:lang w:eastAsia="en-US"/>
        </w:rPr>
        <w:tab/>
      </w:r>
      <w:r w:rsidRPr="00C67B75">
        <w:rPr>
          <w:rFonts w:ascii="Times New Roman" w:eastAsia="Calibri" w:hAnsi="Times New Roman"/>
          <w:kern w:val="0"/>
          <w:sz w:val="20"/>
          <w:szCs w:val="20"/>
          <w:lang w:eastAsia="en-US"/>
        </w:rPr>
        <w:t>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C67B75" w:rsidRPr="00C67B75" w:rsidRDefault="00C67B75" w:rsidP="00346F8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 xml:space="preserve">Заказчик вправе отклонить заявку участника процедуры закупки на любой стадии процедуры закупки до заключения договора, в случае выявления любого из оснований для отказа в допуске к участию в процедуре закупки, предусмотренных </w:t>
      </w:r>
      <w:r>
        <w:rPr>
          <w:rFonts w:ascii="Times New Roman" w:eastAsia="Calibri" w:hAnsi="Times New Roman"/>
          <w:kern w:val="0"/>
          <w:sz w:val="20"/>
          <w:szCs w:val="20"/>
          <w:lang w:eastAsia="en-US"/>
        </w:rPr>
        <w:t>настоящим пунктом</w:t>
      </w:r>
      <w:r w:rsidRPr="00C67B75">
        <w:rPr>
          <w:rFonts w:ascii="Times New Roman" w:eastAsia="Calibri" w:hAnsi="Times New Roman"/>
          <w:kern w:val="0"/>
          <w:sz w:val="20"/>
          <w:szCs w:val="20"/>
          <w:lang w:eastAsia="en-US"/>
        </w:rPr>
        <w:t>.</w:t>
      </w:r>
    </w:p>
    <w:p w:rsidR="00BF4F67" w:rsidRPr="00BD7813" w:rsidRDefault="00BF4F67" w:rsidP="00346F8D">
      <w:pPr>
        <w:spacing w:after="0" w:line="240" w:lineRule="auto"/>
        <w:ind w:firstLine="709"/>
        <w:contextualSpacing/>
        <w:jc w:val="both"/>
        <w:rPr>
          <w:rFonts w:ascii="Times New Roman" w:hAnsi="Times New Roman"/>
          <w:sz w:val="20"/>
          <w:szCs w:val="20"/>
        </w:rPr>
      </w:pPr>
      <w:r w:rsidRPr="002A48F1">
        <w:rPr>
          <w:rFonts w:ascii="Times New Roman" w:hAnsi="Times New Roman"/>
          <w:sz w:val="20"/>
          <w:szCs w:val="20"/>
        </w:rPr>
        <w:t>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соответствующие органы и организации, в том числе участникам процедуры закупки.</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2F5B6E" w:rsidRPr="005D0476">
        <w:rPr>
          <w:rFonts w:ascii="Times New Roman" w:hAnsi="Times New Roman"/>
          <w:b/>
          <w:sz w:val="24"/>
          <w:szCs w:val="24"/>
        </w:rPr>
        <w:t>1</w:t>
      </w:r>
      <w:r w:rsidR="00E31E74">
        <w:rPr>
          <w:rFonts w:ascii="Times New Roman" w:hAnsi="Times New Roman"/>
          <w:b/>
          <w:sz w:val="24"/>
          <w:szCs w:val="24"/>
        </w:rPr>
        <w:t>6</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E247DE" w:rsidRPr="005D0476" w:rsidRDefault="00C67B75" w:rsidP="004F721C">
      <w:pPr>
        <w:spacing w:after="0" w:line="240" w:lineRule="auto"/>
        <w:ind w:firstLine="709"/>
        <w:contextualSpacing/>
        <w:jc w:val="both"/>
        <w:rPr>
          <w:rFonts w:ascii="Times New Roman" w:hAnsi="Times New Roman"/>
          <w:sz w:val="20"/>
          <w:szCs w:val="20"/>
        </w:rPr>
      </w:pPr>
      <w:proofErr w:type="gramStart"/>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 xml:space="preserve">1 </w:t>
      </w:r>
      <w:r w:rsidR="00EA5C14"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roofErr w:type="gramEnd"/>
    </w:p>
    <w:p w:rsidR="00E247DE"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2</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EA5C14"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Pr>
          <w:rFonts w:ascii="Times New Roman" w:hAnsi="Times New Roman"/>
          <w:sz w:val="20"/>
          <w:szCs w:val="20"/>
        </w:rPr>
        <w:t>3</w:t>
      </w:r>
      <w:proofErr w:type="gramStart"/>
      <w:r>
        <w:rPr>
          <w:rFonts w:ascii="Times New Roman" w:hAnsi="Times New Roman"/>
          <w:sz w:val="20"/>
          <w:szCs w:val="20"/>
        </w:rPr>
        <w:t xml:space="preserve"> </w:t>
      </w:r>
      <w:r w:rsidR="00EA5C14" w:rsidRPr="005D0476">
        <w:rPr>
          <w:rFonts w:ascii="Times New Roman" w:hAnsi="Times New Roman"/>
          <w:sz w:val="20"/>
          <w:szCs w:val="20"/>
        </w:rPr>
        <w:t>П</w:t>
      </w:r>
      <w:proofErr w:type="gramEnd"/>
      <w:r w:rsidR="00EA5C14" w:rsidRPr="005D0476">
        <w:rPr>
          <w:rFonts w:ascii="Times New Roman" w:hAnsi="Times New Roman"/>
          <w:sz w:val="20"/>
          <w:szCs w:val="20"/>
        </w:rPr>
        <w:t>о итогам закупки в электр</w:t>
      </w:r>
      <w:r w:rsidR="00F62282" w:rsidRPr="005D0476">
        <w:rPr>
          <w:rFonts w:ascii="Times New Roman" w:hAnsi="Times New Roman"/>
          <w:sz w:val="20"/>
          <w:szCs w:val="20"/>
        </w:rPr>
        <w:t>онной форме Заказчик заключает</w:t>
      </w:r>
      <w:r w:rsidR="00EA5C14" w:rsidRPr="005D0476">
        <w:rPr>
          <w:rFonts w:ascii="Times New Roman" w:hAnsi="Times New Roman"/>
          <w:sz w:val="20"/>
          <w:szCs w:val="20"/>
        </w:rPr>
        <w:t xml:space="preserve"> договор с победителем закупки на условиях, указанных в Положении и в документации процедуры закупки. </w:t>
      </w:r>
      <w:proofErr w:type="gramStart"/>
      <w:r w:rsidR="00EA5C14" w:rsidRPr="005D0476">
        <w:rPr>
          <w:rFonts w:ascii="Times New Roman" w:hAnsi="Times New Roman"/>
          <w:sz w:val="20"/>
          <w:szCs w:val="20"/>
        </w:rPr>
        <w:t>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w:t>
      </w:r>
      <w:proofErr w:type="gramEnd"/>
      <w:r w:rsidR="00EA5C14" w:rsidRPr="005D0476">
        <w:rPr>
          <w:rFonts w:ascii="Times New Roman" w:hAnsi="Times New Roman"/>
          <w:sz w:val="20"/>
          <w:szCs w:val="20"/>
        </w:rPr>
        <w:t xml:space="preserve"> Переговоры оформляются протоколом совместной встречи.</w:t>
      </w:r>
    </w:p>
    <w:p w:rsidR="00EA5C14" w:rsidRPr="005D0476" w:rsidRDefault="00C67B75" w:rsidP="004F721C">
      <w:pPr>
        <w:spacing w:after="0" w:line="240" w:lineRule="auto"/>
        <w:ind w:firstLine="709"/>
        <w:contextualSpacing/>
        <w:jc w:val="both"/>
        <w:rPr>
          <w:rFonts w:ascii="Times New Roman" w:hAnsi="Times New Roman"/>
          <w:sz w:val="20"/>
          <w:szCs w:val="20"/>
        </w:rPr>
      </w:pPr>
      <w:proofErr w:type="gramStart"/>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4</w:t>
      </w:r>
      <w:r>
        <w:rPr>
          <w:rFonts w:ascii="Times New Roman" w:hAnsi="Times New Roman"/>
          <w:sz w:val="20"/>
          <w:szCs w:val="20"/>
        </w:rPr>
        <w:t xml:space="preserve"> </w:t>
      </w:r>
      <w:r w:rsidR="00EA5C14"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w:t>
      </w:r>
      <w:proofErr w:type="gramEnd"/>
      <w:r w:rsidR="00EA5C14" w:rsidRPr="005D0476">
        <w:rPr>
          <w:rFonts w:ascii="Times New Roman" w:hAnsi="Times New Roman"/>
          <w:sz w:val="20"/>
          <w:szCs w:val="20"/>
        </w:rPr>
        <w:t xml:space="preserve">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EA5C14" w:rsidRDefault="00C67B75" w:rsidP="001E430E">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2.1</w:t>
      </w:r>
      <w:r w:rsidR="00E31E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5</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C67B75" w:rsidRPr="00C67B75" w:rsidRDefault="00C67B75" w:rsidP="001E430E">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2.1</w:t>
      </w:r>
      <w:r w:rsidR="00E31E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6</w:t>
      </w:r>
      <w:proofErr w:type="gramStart"/>
      <w:r>
        <w:rPr>
          <w:rFonts w:ascii="Times New Roman" w:hAnsi="Times New Roman"/>
          <w:sz w:val="20"/>
          <w:szCs w:val="20"/>
        </w:rPr>
        <w:t xml:space="preserve"> </w:t>
      </w:r>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w:t>
      </w:r>
      <w:r w:rsidR="007A1174">
        <w:rPr>
          <w:rFonts w:ascii="Times New Roman" w:hAnsi="Times New Roman"/>
          <w:sz w:val="20"/>
          <w:szCs w:val="20"/>
        </w:rPr>
        <w:t>6</w:t>
      </w:r>
      <w:r>
        <w:rPr>
          <w:rFonts w:ascii="Times New Roman" w:hAnsi="Times New Roman"/>
          <w:sz w:val="20"/>
          <w:szCs w:val="20"/>
        </w:rPr>
        <w:t>.</w:t>
      </w:r>
      <w:r w:rsidR="007A1174">
        <w:rPr>
          <w:rFonts w:ascii="Times New Roman" w:hAnsi="Times New Roman"/>
          <w:sz w:val="20"/>
          <w:szCs w:val="20"/>
        </w:rPr>
        <w:t>5</w:t>
      </w:r>
      <w:r w:rsidRPr="00C67B75">
        <w:rPr>
          <w:rFonts w:ascii="Times New Roman" w:hAnsi="Times New Roman"/>
          <w:sz w:val="20"/>
          <w:szCs w:val="20"/>
        </w:rPr>
        <w:t xml:space="preserve"> Заказчик вправе:</w:t>
      </w:r>
    </w:p>
    <w:p w:rsidR="00C67B75" w:rsidRPr="00C67B75" w:rsidRDefault="001E430E" w:rsidP="001E430E">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sidR="00C67B75" w:rsidRPr="00C67B75">
        <w:rPr>
          <w:rFonts w:ascii="Times New Roman" w:hAnsi="Times New Roman"/>
          <w:sz w:val="20"/>
          <w:szCs w:val="20"/>
        </w:rPr>
        <w:t>признать процедуру закупки несостоявшейся;</w:t>
      </w:r>
    </w:p>
    <w:p w:rsidR="00C67B75" w:rsidRPr="00C67B75" w:rsidRDefault="001E430E" w:rsidP="001E430E">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lastRenderedPageBreak/>
        <w:t>-</w:t>
      </w:r>
      <w:r>
        <w:rPr>
          <w:rFonts w:ascii="Times New Roman" w:hAnsi="Times New Roman"/>
          <w:sz w:val="20"/>
          <w:szCs w:val="20"/>
        </w:rPr>
        <w:tab/>
      </w:r>
      <w:r w:rsidR="00C67B75" w:rsidRPr="00C67B75">
        <w:rPr>
          <w:rFonts w:ascii="Times New Roman" w:hAnsi="Times New Roman"/>
          <w:sz w:val="20"/>
          <w:szCs w:val="20"/>
        </w:rPr>
        <w:t>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C67B75" w:rsidRPr="005D0476" w:rsidRDefault="00C67B75" w:rsidP="001E430E">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w:t>
      </w:r>
      <w:r w:rsidR="001E430E">
        <w:rPr>
          <w:rFonts w:ascii="Times New Roman" w:hAnsi="Times New Roman"/>
          <w:sz w:val="20"/>
          <w:szCs w:val="20"/>
        </w:rPr>
        <w:tab/>
      </w:r>
      <w:r w:rsidRPr="00C67B75">
        <w:rPr>
          <w:rFonts w:ascii="Times New Roman" w:hAnsi="Times New Roman"/>
          <w:sz w:val="20"/>
          <w:szCs w:val="20"/>
        </w:rPr>
        <w:t>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EA5C14" w:rsidRPr="005D0476" w:rsidRDefault="00C67B75" w:rsidP="001E430E">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7</w:t>
      </w:r>
      <w:proofErr w:type="gramStart"/>
      <w:r>
        <w:rPr>
          <w:rFonts w:ascii="Times New Roman" w:hAnsi="Times New Roman"/>
          <w:sz w:val="20"/>
          <w:szCs w:val="20"/>
        </w:rPr>
        <w:t xml:space="preserve"> </w:t>
      </w:r>
      <w:r w:rsidR="00EA5C14" w:rsidRPr="005D0476">
        <w:rPr>
          <w:rFonts w:ascii="Times New Roman" w:hAnsi="Times New Roman"/>
          <w:sz w:val="20"/>
          <w:szCs w:val="20"/>
        </w:rPr>
        <w:t>В</w:t>
      </w:r>
      <w:proofErr w:type="gramEnd"/>
      <w:r w:rsidR="00EA5C14" w:rsidRPr="005D0476">
        <w:rPr>
          <w:rFonts w:ascii="Times New Roman" w:hAnsi="Times New Roman"/>
          <w:sz w:val="20"/>
          <w:szCs w:val="20"/>
        </w:rPr>
        <w:t xml:space="preserve">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w:t>
      </w:r>
      <w:proofErr w:type="gramStart"/>
      <w:r w:rsidR="00EA5C14" w:rsidRPr="005D0476">
        <w:rPr>
          <w:rFonts w:ascii="Times New Roman" w:hAnsi="Times New Roman"/>
          <w:sz w:val="20"/>
          <w:szCs w:val="20"/>
        </w:rPr>
        <w:t>несостоявшейся</w:t>
      </w:r>
      <w:proofErr w:type="gramEnd"/>
      <w:r w:rsidR="00EA5C14" w:rsidRPr="005D0476">
        <w:rPr>
          <w:rFonts w:ascii="Times New Roman" w:hAnsi="Times New Roman"/>
          <w:sz w:val="20"/>
          <w:szCs w:val="20"/>
        </w:rPr>
        <w:t xml:space="preserve"> и провести повторную закупку либо провести закупку у единственного поставщика.</w:t>
      </w:r>
    </w:p>
    <w:p w:rsidR="00EA5C14"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8</w:t>
      </w:r>
      <w:r>
        <w:rPr>
          <w:rFonts w:ascii="Times New Roman" w:hAnsi="Times New Roman"/>
          <w:sz w:val="20"/>
          <w:szCs w:val="20"/>
        </w:rPr>
        <w:t xml:space="preserve"> </w:t>
      </w:r>
      <w:r w:rsidR="00EA5C14"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w:t>
      </w:r>
      <w:r w:rsidR="00F62282" w:rsidRPr="005D0476">
        <w:rPr>
          <w:rFonts w:ascii="Times New Roman" w:hAnsi="Times New Roman"/>
          <w:sz w:val="20"/>
          <w:szCs w:val="20"/>
        </w:rPr>
        <w:t>ора вправе направить Заказчику (один раз)</w:t>
      </w:r>
      <w:r w:rsidR="00EA5C14" w:rsidRPr="005D0476">
        <w:rPr>
          <w:rFonts w:ascii="Times New Roman" w:hAnsi="Times New Roman"/>
          <w:sz w:val="20"/>
          <w:szCs w:val="20"/>
        </w:rPr>
        <w:t xml:space="preserve"> протокол разногласий к проекту договора. Заказчик при рассмотрении протокола разногласий вправе:</w:t>
      </w:r>
    </w:p>
    <w:p w:rsidR="00EA5C14" w:rsidRPr="005D0476" w:rsidRDefault="00EA5C14" w:rsidP="001E430E">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sidR="001E430E">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EA5C14" w:rsidRPr="005D0476" w:rsidRDefault="00EA5C14" w:rsidP="001E430E">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sidR="001E430E">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E247DE" w:rsidRPr="005D0476" w:rsidRDefault="00C67B75" w:rsidP="004F721C">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sidR="00E31E74">
        <w:rPr>
          <w:rFonts w:ascii="Times New Roman" w:hAnsi="Times New Roman"/>
          <w:sz w:val="20"/>
          <w:szCs w:val="20"/>
        </w:rPr>
        <w:t>6</w:t>
      </w:r>
      <w:r w:rsidRPr="00C67B75">
        <w:rPr>
          <w:rFonts w:ascii="Times New Roman" w:hAnsi="Times New Roman"/>
          <w:sz w:val="20"/>
          <w:szCs w:val="20"/>
        </w:rPr>
        <w:t>.</w:t>
      </w:r>
      <w:r w:rsidR="007A1174">
        <w:rPr>
          <w:rFonts w:ascii="Times New Roman" w:hAnsi="Times New Roman"/>
          <w:sz w:val="20"/>
          <w:szCs w:val="20"/>
        </w:rPr>
        <w:t>9</w:t>
      </w:r>
      <w:proofErr w:type="gramStart"/>
      <w:r>
        <w:rPr>
          <w:rFonts w:ascii="Times New Roman" w:hAnsi="Times New Roman"/>
          <w:sz w:val="20"/>
          <w:szCs w:val="20"/>
        </w:rPr>
        <w:t xml:space="preserve"> </w:t>
      </w:r>
      <w:r w:rsidR="00EA5C14" w:rsidRPr="005D0476">
        <w:rPr>
          <w:rFonts w:ascii="Times New Roman" w:hAnsi="Times New Roman"/>
          <w:sz w:val="20"/>
          <w:szCs w:val="20"/>
        </w:rPr>
        <w:t>П</w:t>
      </w:r>
      <w:proofErr w:type="gramEnd"/>
      <w:r w:rsidR="00EA5C14" w:rsidRPr="005D0476">
        <w:rPr>
          <w:rFonts w:ascii="Times New Roman" w:hAnsi="Times New Roman"/>
          <w:sz w:val="20"/>
          <w:szCs w:val="20"/>
        </w:rPr>
        <w:t>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E247DE" w:rsidRPr="0030647A" w:rsidRDefault="00E247DE" w:rsidP="004F721C">
      <w:pPr>
        <w:spacing w:after="0" w:line="240" w:lineRule="auto"/>
        <w:ind w:firstLine="709"/>
        <w:contextualSpacing/>
        <w:jc w:val="both"/>
        <w:rPr>
          <w:rFonts w:ascii="Times New Roman" w:hAnsi="Times New Roman"/>
          <w:sz w:val="28"/>
          <w:szCs w:val="28"/>
        </w:rPr>
      </w:pPr>
    </w:p>
    <w:p w:rsidR="00E247DE" w:rsidRPr="0030647A"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7"/>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r>
        <w:rPr>
          <w:rFonts w:ascii="Times New Roman" w:hAnsi="Times New Roman"/>
          <w:b/>
          <w:sz w:val="24"/>
          <w:szCs w:val="24"/>
        </w:rPr>
        <w:br w:type="page"/>
      </w:r>
    </w:p>
    <w:p w:rsidR="00E247DE" w:rsidRPr="005D0476" w:rsidRDefault="002F5B6E" w:rsidP="002F5B6E">
      <w:pPr>
        <w:pStyle w:val="17"/>
        <w:spacing w:after="0" w:line="240" w:lineRule="auto"/>
        <w:ind w:left="0" w:firstLine="709"/>
        <w:jc w:val="center"/>
        <w:rPr>
          <w:rFonts w:ascii="Times New Roman" w:hAnsi="Times New Roman"/>
          <w:b/>
          <w:sz w:val="24"/>
          <w:szCs w:val="24"/>
          <w:lang w:val="ru-RU"/>
        </w:rPr>
      </w:pPr>
      <w:r w:rsidRPr="005D0476">
        <w:rPr>
          <w:rFonts w:ascii="Times New Roman" w:hAnsi="Times New Roman"/>
          <w:b/>
          <w:sz w:val="24"/>
          <w:szCs w:val="24"/>
          <w:lang w:val="ru-RU"/>
        </w:rPr>
        <w:lastRenderedPageBreak/>
        <w:t>Часть</w:t>
      </w:r>
      <w:r w:rsidR="00E247DE" w:rsidRPr="005D0476">
        <w:rPr>
          <w:rFonts w:ascii="Times New Roman" w:hAnsi="Times New Roman"/>
          <w:b/>
          <w:sz w:val="24"/>
          <w:szCs w:val="24"/>
          <w:lang w:val="ru-RU"/>
        </w:rPr>
        <w:t xml:space="preserve"> 3 Образцы форм для заполнения участником редукциона</w:t>
      </w:r>
    </w:p>
    <w:p w:rsidR="00E247DE" w:rsidRPr="0030647A" w:rsidRDefault="00E247DE" w:rsidP="004F721C">
      <w:pPr>
        <w:pStyle w:val="17"/>
        <w:spacing w:after="0" w:line="240" w:lineRule="auto"/>
        <w:ind w:left="0" w:firstLine="709"/>
        <w:jc w:val="left"/>
        <w:rPr>
          <w:rFonts w:ascii="Times New Roman" w:hAnsi="Times New Roman"/>
          <w:b/>
          <w:sz w:val="28"/>
          <w:szCs w:val="28"/>
          <w:lang w:val="ru-RU"/>
        </w:rPr>
      </w:pPr>
    </w:p>
    <w:p w:rsidR="00E247DE" w:rsidRPr="005D0476" w:rsidRDefault="002F5B6E" w:rsidP="004F721C">
      <w:pPr>
        <w:pStyle w:val="32"/>
        <w:keepNext w:val="0"/>
        <w:widowControl w:val="0"/>
        <w:spacing w:before="0"/>
        <w:ind w:firstLine="709"/>
        <w:contextualSpacing/>
        <w:rPr>
          <w:sz w:val="24"/>
        </w:rPr>
      </w:pPr>
      <w:r w:rsidRPr="005D0476">
        <w:rPr>
          <w:rFonts w:eastAsia="Calibri"/>
          <w:sz w:val="24"/>
        </w:rPr>
        <w:t xml:space="preserve">Раздел </w:t>
      </w:r>
      <w:r w:rsidR="00E247DE" w:rsidRPr="005D0476">
        <w:rPr>
          <w:rFonts w:eastAsia="Calibri"/>
          <w:sz w:val="24"/>
        </w:rPr>
        <w:t>3.1</w:t>
      </w:r>
      <w:r w:rsidRPr="005D0476">
        <w:rPr>
          <w:rFonts w:eastAsia="Calibri"/>
          <w:sz w:val="24"/>
        </w:rPr>
        <w:t>.</w:t>
      </w:r>
      <w:r w:rsidR="00E247DE" w:rsidRPr="005D0476">
        <w:rPr>
          <w:rFonts w:eastAsia="Calibri"/>
          <w:sz w:val="24"/>
        </w:rPr>
        <w:t xml:space="preserve"> Форма согласия участника редукциона</w:t>
      </w:r>
      <w:r w:rsidR="002F2779">
        <w:rPr>
          <w:rFonts w:eastAsia="Calibri"/>
          <w:sz w:val="24"/>
        </w:rPr>
        <w:t>*</w:t>
      </w:r>
      <w:r w:rsidRPr="005D0476">
        <w:rPr>
          <w:rFonts w:eastAsia="Calibri"/>
          <w:sz w:val="24"/>
        </w:rPr>
        <w:t>.</w:t>
      </w:r>
    </w:p>
    <w:p w:rsidR="00E247DE" w:rsidRPr="0030647A" w:rsidRDefault="00E247DE" w:rsidP="004F721C">
      <w:pPr>
        <w:widowControl w:val="0"/>
        <w:spacing w:after="0" w:line="240" w:lineRule="auto"/>
        <w:ind w:firstLine="709"/>
        <w:contextualSpacing/>
        <w:rPr>
          <w:bCs/>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sz w:val="28"/>
          <w:szCs w:val="28"/>
        </w:rPr>
      </w:pPr>
    </w:p>
    <w:p w:rsidR="00E247DE" w:rsidRPr="0030647A" w:rsidRDefault="00E247DE" w:rsidP="004F721C">
      <w:pPr>
        <w:widowControl w:val="0"/>
        <w:spacing w:after="0" w:line="240" w:lineRule="auto"/>
        <w:ind w:firstLine="709"/>
        <w:contextualSpacing/>
        <w:rPr>
          <w:rFonts w:ascii="Times New Roman" w:hAnsi="Times New Roman"/>
          <w:sz w:val="28"/>
          <w:szCs w:val="28"/>
        </w:rPr>
      </w:pPr>
    </w:p>
    <w:p w:rsidR="00E247DE" w:rsidRPr="005D0476" w:rsidRDefault="00E247DE" w:rsidP="004F721C">
      <w:pPr>
        <w:pStyle w:val="39"/>
        <w:keepNext w:val="0"/>
        <w:keepLines w:val="0"/>
        <w:suppressLineNumbers w:val="0"/>
        <w:suppressAutoHyphens w:val="0"/>
        <w:spacing w:before="0" w:after="0"/>
        <w:ind w:firstLine="709"/>
        <w:contextualSpacing/>
        <w:jc w:val="center"/>
        <w:rPr>
          <w:bCs/>
          <w:i w:val="0"/>
          <w:sz w:val="24"/>
        </w:rPr>
      </w:pPr>
      <w:r w:rsidRPr="005D0476">
        <w:rPr>
          <w:bCs/>
          <w:i w:val="0"/>
          <w:sz w:val="24"/>
        </w:rPr>
        <w:t>Согласие участника закупки</w:t>
      </w:r>
    </w:p>
    <w:p w:rsidR="00E247DE" w:rsidRPr="0030647A" w:rsidRDefault="00E247DE" w:rsidP="004F721C">
      <w:pPr>
        <w:pStyle w:val="39"/>
        <w:keepNext w:val="0"/>
        <w:keepLines w:val="0"/>
        <w:suppressLineNumbers w:val="0"/>
        <w:suppressAutoHyphens w:val="0"/>
        <w:spacing w:before="0" w:after="0"/>
        <w:ind w:firstLine="709"/>
        <w:contextualSpacing/>
        <w:jc w:val="center"/>
        <w:rPr>
          <w:b w:val="0"/>
          <w:i w:val="0"/>
          <w:sz w:val="28"/>
          <w:szCs w:val="28"/>
        </w:rPr>
      </w:pPr>
    </w:p>
    <w:p w:rsidR="00E247DE" w:rsidRPr="005D0476" w:rsidRDefault="00E247DE" w:rsidP="004F721C">
      <w:pPr>
        <w:pStyle w:val="39"/>
        <w:keepNext w:val="0"/>
        <w:keepLines w:val="0"/>
        <w:suppressLineNumbers w:val="0"/>
        <w:tabs>
          <w:tab w:val="clear" w:pos="0"/>
          <w:tab w:val="left" w:pos="-180"/>
          <w:tab w:val="left" w:pos="360"/>
        </w:tabs>
        <w:suppressAutoHyphens w:val="0"/>
        <w:spacing w:before="0" w:after="0"/>
        <w:ind w:firstLine="709"/>
        <w:contextualSpacing/>
        <w:rPr>
          <w:b w:val="0"/>
          <w:i w:val="0"/>
          <w:sz w:val="20"/>
          <w:szCs w:val="20"/>
        </w:rPr>
      </w:pPr>
      <w:bookmarkStart w:id="5" w:name="_Toc129428264"/>
      <w:r w:rsidRPr="005D0476">
        <w:rPr>
          <w:b w:val="0"/>
          <w:i w:val="0"/>
          <w:sz w:val="20"/>
          <w:szCs w:val="20"/>
        </w:rPr>
        <w:t>Изучив документацию редукциона</w:t>
      </w:r>
      <w:r w:rsidR="002F5B6E" w:rsidRPr="005D0476">
        <w:rPr>
          <w:b w:val="0"/>
          <w:i w:val="0"/>
          <w:sz w:val="20"/>
          <w:szCs w:val="20"/>
        </w:rPr>
        <w:t xml:space="preserve"> </w:t>
      </w:r>
      <w:r w:rsidR="002C1259" w:rsidRPr="005D0476">
        <w:rPr>
          <w:b w:val="0"/>
          <w:i w:val="0"/>
          <w:sz w:val="20"/>
          <w:szCs w:val="20"/>
        </w:rPr>
        <w:t>№ _______________</w:t>
      </w:r>
      <w:r w:rsidR="00EA5C14" w:rsidRPr="005D0476">
        <w:rPr>
          <w:b w:val="0"/>
          <w:i w:val="0"/>
          <w:sz w:val="20"/>
          <w:szCs w:val="20"/>
        </w:rPr>
        <w:t xml:space="preserve"> на право заключения договора на поставку ____________________________________</w:t>
      </w:r>
      <w:r w:rsidRPr="005D0476">
        <w:rPr>
          <w:b w:val="0"/>
          <w:i w:val="0"/>
          <w:sz w:val="20"/>
          <w:szCs w:val="20"/>
        </w:rPr>
        <w:t>, а также регулирующие проведение данного редукциона нормативные правовые акты Ро</w:t>
      </w:r>
      <w:r w:rsidR="002C1259" w:rsidRPr="005D0476">
        <w:rPr>
          <w:b w:val="0"/>
          <w:i w:val="0"/>
          <w:sz w:val="20"/>
          <w:szCs w:val="20"/>
        </w:rPr>
        <w:t>ссийской Федераци</w:t>
      </w:r>
      <w:r w:rsidR="00EA5C14" w:rsidRPr="005D0476">
        <w:rPr>
          <w:b w:val="0"/>
          <w:i w:val="0"/>
          <w:sz w:val="20"/>
          <w:szCs w:val="20"/>
        </w:rPr>
        <w:t>и</w:t>
      </w:r>
      <w:r w:rsidR="00F62282" w:rsidRPr="005D0476">
        <w:rPr>
          <w:b w:val="0"/>
          <w:i w:val="0"/>
          <w:sz w:val="20"/>
          <w:szCs w:val="20"/>
        </w:rPr>
        <w:t>,</w:t>
      </w:r>
      <w:r w:rsidRPr="005D0476">
        <w:rPr>
          <w:b w:val="0"/>
          <w:i w:val="0"/>
          <w:sz w:val="20"/>
          <w:szCs w:val="20"/>
        </w:rPr>
        <w:t>______</w:t>
      </w:r>
      <w:r w:rsidR="002C1259" w:rsidRPr="005D0476">
        <w:rPr>
          <w:b w:val="0"/>
          <w:i w:val="0"/>
          <w:sz w:val="20"/>
          <w:szCs w:val="20"/>
        </w:rPr>
        <w:t>____________</w:t>
      </w:r>
      <w:r w:rsidRPr="005D0476">
        <w:rPr>
          <w:b w:val="0"/>
          <w:i w:val="0"/>
          <w:sz w:val="20"/>
          <w:szCs w:val="20"/>
        </w:rPr>
        <w:t>__</w:t>
      </w:r>
      <w:r w:rsidR="00EA5C14" w:rsidRPr="005D0476">
        <w:rPr>
          <w:b w:val="0"/>
          <w:i w:val="0"/>
          <w:sz w:val="20"/>
          <w:szCs w:val="20"/>
        </w:rPr>
        <w:t>_____________</w:t>
      </w:r>
      <w:r w:rsidR="002F5B6E" w:rsidRPr="005D0476">
        <w:rPr>
          <w:b w:val="0"/>
          <w:i w:val="0"/>
          <w:sz w:val="20"/>
          <w:szCs w:val="20"/>
        </w:rPr>
        <w:t>________________</w:t>
      </w:r>
    </w:p>
    <w:p w:rsidR="00E247DE" w:rsidRPr="005D0476" w:rsidRDefault="00E247DE" w:rsidP="004F721C">
      <w:pPr>
        <w:pStyle w:val="39"/>
        <w:keepNext w:val="0"/>
        <w:keepLines w:val="0"/>
        <w:suppressLineNumbers w:val="0"/>
        <w:tabs>
          <w:tab w:val="clear" w:pos="0"/>
          <w:tab w:val="left" w:pos="-180"/>
          <w:tab w:val="left" w:pos="360"/>
        </w:tabs>
        <w:suppressAutoHyphens w:val="0"/>
        <w:spacing w:before="0" w:after="0"/>
        <w:ind w:firstLine="709"/>
        <w:contextualSpacing/>
        <w:jc w:val="center"/>
        <w:rPr>
          <w:iCs/>
          <w:sz w:val="20"/>
          <w:szCs w:val="20"/>
        </w:rPr>
      </w:pPr>
      <w:r w:rsidRPr="005D0476">
        <w:rPr>
          <w:b w:val="0"/>
          <w:iCs/>
          <w:sz w:val="20"/>
          <w:szCs w:val="20"/>
        </w:rPr>
        <w:t>(наименование участника редукциона)</w:t>
      </w:r>
    </w:p>
    <w:p w:rsidR="00E247DE" w:rsidRPr="005D0476" w:rsidRDefault="00E247DE" w:rsidP="004F721C">
      <w:pPr>
        <w:pStyle w:val="a6"/>
        <w:widowControl w:val="0"/>
        <w:tabs>
          <w:tab w:val="left" w:pos="-180"/>
          <w:tab w:val="left" w:pos="360"/>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выражает согласие на поставку товаров</w:t>
      </w:r>
      <w:r w:rsidR="00E93AFE" w:rsidRPr="005D0476">
        <w:rPr>
          <w:rFonts w:ascii="Times New Roman" w:hAnsi="Times New Roman"/>
          <w:sz w:val="20"/>
          <w:szCs w:val="20"/>
        </w:rPr>
        <w:t>,</w:t>
      </w:r>
      <w:r w:rsidRPr="005D0476">
        <w:rPr>
          <w:rFonts w:ascii="Times New Roman" w:hAnsi="Times New Roman"/>
          <w:sz w:val="20"/>
          <w:szCs w:val="20"/>
        </w:rPr>
        <w:t xml:space="preserve"> соответствующих требованиям документации редукциона, на условиях, предусмотренных документацией редукциона.</w:t>
      </w:r>
    </w:p>
    <w:p w:rsidR="00E247DE" w:rsidRDefault="00E247DE"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2779"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14624E" w:rsidRPr="0014624E" w:rsidRDefault="002F2779" w:rsidP="0014624E">
      <w:pPr>
        <w:pStyle w:val="aff9"/>
        <w:numPr>
          <w:ilvl w:val="0"/>
          <w:numId w:val="1"/>
        </w:numPr>
        <w:rPr>
          <w:rFonts w:ascii="Times New Roman" w:hAnsi="Times New Roman"/>
          <w:i/>
          <w:sz w:val="20"/>
          <w:szCs w:val="20"/>
        </w:rPr>
      </w:pPr>
      <w:r w:rsidRPr="0014624E">
        <w:rPr>
          <w:rFonts w:ascii="Times New Roman" w:hAnsi="Times New Roman"/>
          <w:i/>
          <w:sz w:val="20"/>
          <w:szCs w:val="20"/>
        </w:rPr>
        <w:t xml:space="preserve">* Заполнение настоящей Формы носит исключительно рекомендательный характер, </w:t>
      </w:r>
      <w:r w:rsidR="0014624E" w:rsidRPr="0014624E">
        <w:rPr>
          <w:rFonts w:ascii="Times New Roman" w:hAnsi="Times New Roman"/>
          <w:i/>
          <w:sz w:val="20"/>
          <w:szCs w:val="20"/>
        </w:rPr>
        <w:t>несоблюдение Формы не влечет отказ в допуске к участию в редукционе.</w:t>
      </w:r>
    </w:p>
    <w:p w:rsidR="002F2779" w:rsidRPr="0030647A" w:rsidRDefault="002F2779" w:rsidP="004F721C">
      <w:pPr>
        <w:widowControl w:val="0"/>
        <w:tabs>
          <w:tab w:val="left" w:pos="360"/>
        </w:tabs>
        <w:spacing w:after="0" w:line="240" w:lineRule="auto"/>
        <w:ind w:firstLine="709"/>
        <w:contextualSpacing/>
        <w:rPr>
          <w:rFonts w:ascii="Times New Roman" w:hAnsi="Times New Roman"/>
          <w:bCs/>
          <w:sz w:val="28"/>
          <w:szCs w:val="28"/>
        </w:rPr>
      </w:pPr>
    </w:p>
    <w:p w:rsidR="002F5B6E" w:rsidRDefault="002F5B6E">
      <w:pPr>
        <w:suppressAutoHyphens w:val="0"/>
        <w:spacing w:after="0" w:line="240" w:lineRule="auto"/>
        <w:rPr>
          <w:rFonts w:ascii="Times New Roman" w:hAnsi="Times New Roman"/>
          <w:bCs/>
          <w:sz w:val="28"/>
          <w:szCs w:val="28"/>
        </w:rPr>
      </w:pPr>
      <w:r>
        <w:rPr>
          <w:rFonts w:ascii="Times New Roman" w:hAnsi="Times New Roman"/>
          <w:bCs/>
          <w:sz w:val="28"/>
          <w:szCs w:val="28"/>
        </w:rPr>
        <w:br w:type="page"/>
      </w:r>
    </w:p>
    <w:p w:rsidR="002F2779" w:rsidRDefault="002F5B6E" w:rsidP="002F5B6E">
      <w:pPr>
        <w:pStyle w:val="aff9"/>
        <w:numPr>
          <w:ilvl w:val="0"/>
          <w:numId w:val="1"/>
        </w:numPr>
        <w:spacing w:after="0" w:line="240" w:lineRule="auto"/>
        <w:ind w:left="0" w:firstLine="709"/>
        <w:rPr>
          <w:rFonts w:ascii="Times New Roman" w:eastAsia="Calibri" w:hAnsi="Times New Roman"/>
          <w:b/>
          <w:sz w:val="24"/>
          <w:szCs w:val="24"/>
        </w:rPr>
      </w:pPr>
      <w:r w:rsidRPr="002F2779">
        <w:rPr>
          <w:rFonts w:ascii="Times New Roman" w:eastAsia="Calibri" w:hAnsi="Times New Roman"/>
          <w:b/>
          <w:sz w:val="24"/>
          <w:szCs w:val="24"/>
        </w:rPr>
        <w:lastRenderedPageBreak/>
        <w:t xml:space="preserve">Раздел 3.2. Форма общих </w:t>
      </w:r>
      <w:r w:rsidR="002F2779">
        <w:rPr>
          <w:rFonts w:ascii="Times New Roman" w:eastAsia="Calibri" w:hAnsi="Times New Roman"/>
          <w:b/>
          <w:sz w:val="24"/>
          <w:szCs w:val="24"/>
        </w:rPr>
        <w:t xml:space="preserve">сведений об участнике закупки* </w:t>
      </w:r>
    </w:p>
    <w:p w:rsidR="002F2779" w:rsidRPr="002F2779" w:rsidRDefault="002F2779" w:rsidP="002F5B6E">
      <w:pPr>
        <w:pStyle w:val="aff9"/>
        <w:numPr>
          <w:ilvl w:val="0"/>
          <w:numId w:val="1"/>
        </w:numPr>
        <w:spacing w:after="0" w:line="240" w:lineRule="auto"/>
        <w:ind w:left="0" w:firstLine="709"/>
        <w:rPr>
          <w:rFonts w:ascii="Times New Roman" w:eastAsia="Calibri" w:hAnsi="Times New Roman"/>
          <w:b/>
          <w:sz w:val="24"/>
          <w:szCs w:val="24"/>
        </w:rPr>
      </w:pPr>
    </w:p>
    <w:p w:rsidR="002F5B6E" w:rsidRPr="005D0476" w:rsidRDefault="002F5B6E" w:rsidP="002F5B6E">
      <w:pPr>
        <w:pStyle w:val="aff9"/>
        <w:numPr>
          <w:ilvl w:val="0"/>
          <w:numId w:val="1"/>
        </w:numPr>
        <w:spacing w:after="0" w:line="240" w:lineRule="auto"/>
        <w:ind w:left="0" w:firstLine="709"/>
        <w:jc w:val="center"/>
        <w:rPr>
          <w:rFonts w:ascii="Times New Roman" w:eastAsia="Calibri" w:hAnsi="Times New Roman"/>
          <w:b/>
          <w:sz w:val="24"/>
          <w:szCs w:val="24"/>
        </w:rPr>
      </w:pPr>
      <w:r w:rsidRPr="005D0476">
        <w:rPr>
          <w:rFonts w:ascii="Times New Roman" w:eastAsia="Calibri" w:hAnsi="Times New Roman"/>
          <w:b/>
          <w:sz w:val="24"/>
          <w:szCs w:val="24"/>
        </w:rPr>
        <w:t>ОБЩИЕ СВЕДЕНИЯ ОБ УЧАСТНИКЕ</w:t>
      </w:r>
    </w:p>
    <w:p w:rsidR="002F5B6E" w:rsidRPr="005D0476" w:rsidRDefault="002F5B6E" w:rsidP="002F5B6E">
      <w:pPr>
        <w:pStyle w:val="aff9"/>
        <w:spacing w:after="0" w:line="240" w:lineRule="auto"/>
        <w:ind w:left="0" w:firstLine="709"/>
        <w:jc w:val="center"/>
        <w:rPr>
          <w:rFonts w:ascii="Times New Roman" w:eastAsia="Calibri" w:hAnsi="Times New Roman"/>
          <w:b/>
          <w:sz w:val="24"/>
          <w:szCs w:val="24"/>
        </w:rPr>
      </w:pPr>
      <w:r w:rsidRPr="005D0476">
        <w:rPr>
          <w:rFonts w:ascii="Times New Roman" w:eastAsia="Calibri" w:hAnsi="Times New Roman"/>
          <w:b/>
          <w:sz w:val="24"/>
          <w:szCs w:val="24"/>
        </w:rPr>
        <w:t>Для юридических лиц</w:t>
      </w:r>
    </w:p>
    <w:tbl>
      <w:tblPr>
        <w:tblW w:w="10461" w:type="dxa"/>
        <w:jc w:val="center"/>
        <w:tblInd w:w="-601" w:type="dxa"/>
        <w:tblLook w:val="04A0" w:firstRow="1" w:lastRow="0" w:firstColumn="1" w:lastColumn="0" w:noHBand="0" w:noVBand="1"/>
      </w:tblPr>
      <w:tblGrid>
        <w:gridCol w:w="6521"/>
        <w:gridCol w:w="3940"/>
      </w:tblGrid>
      <w:tr w:rsidR="002F5B6E" w:rsidRPr="004F721C" w:rsidTr="004018F1">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b/>
                <w:bCs/>
                <w:sz w:val="24"/>
                <w:szCs w:val="24"/>
                <w:lang w:eastAsia="ru-RU"/>
              </w:rPr>
            </w:pPr>
            <w:r w:rsidRPr="004F721C">
              <w:rPr>
                <w:rFonts w:ascii="Times New Roman" w:hAnsi="Times New Roman"/>
                <w:b/>
                <w:bCs/>
                <w:sz w:val="24"/>
                <w:szCs w:val="24"/>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jc w:val="center"/>
              <w:rPr>
                <w:rFonts w:ascii="Times New Roman" w:hAnsi="Times New Roman"/>
                <w:b/>
                <w:bCs/>
                <w:sz w:val="24"/>
                <w:szCs w:val="24"/>
                <w:lang w:eastAsia="ru-RU"/>
              </w:rPr>
            </w:pPr>
            <w:r w:rsidRPr="004F721C">
              <w:rPr>
                <w:rFonts w:ascii="Times New Roman" w:hAnsi="Times New Roman"/>
                <w:b/>
                <w:bCs/>
                <w:sz w:val="24"/>
                <w:szCs w:val="24"/>
                <w:lang w:eastAsia="ru-RU"/>
              </w:rPr>
              <w:t>Заполняется контрагентом</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2F5B6E" w:rsidP="00E31E74">
            <w:pPr>
              <w:spacing w:after="0" w:line="240" w:lineRule="auto"/>
              <w:contextualSpacing/>
              <w:rPr>
                <w:rFonts w:ascii="Times New Roman" w:hAnsi="Times New Roman"/>
                <w:sz w:val="20"/>
                <w:szCs w:val="20"/>
                <w:lang w:eastAsia="ru-RU"/>
              </w:rPr>
            </w:pPr>
            <w:r w:rsidRPr="005D0476">
              <w:rPr>
                <w:rFonts w:ascii="Times New Roman" w:hAnsi="Times New Roman"/>
                <w:sz w:val="20"/>
                <w:szCs w:val="20"/>
                <w:lang w:eastAsia="ru-RU"/>
              </w:rPr>
              <w:t>Наименование</w:t>
            </w:r>
            <w:r w:rsidR="00E31E74">
              <w:rPr>
                <w:rFonts w:ascii="Times New Roman" w:hAnsi="Times New Roman"/>
                <w:sz w:val="20"/>
                <w:szCs w:val="20"/>
                <w:lang w:eastAsia="ru-RU"/>
              </w:rPr>
              <w:t>, фирменное наименование (при наличии) у</w:t>
            </w:r>
            <w:r w:rsidR="00E31E74" w:rsidRPr="005D0476">
              <w:rPr>
                <w:rFonts w:ascii="Times New Roman" w:hAnsi="Times New Roman"/>
                <w:sz w:val="20"/>
                <w:szCs w:val="20"/>
                <w:lang w:eastAsia="ru-RU"/>
              </w:rPr>
              <w:t>частника</w:t>
            </w:r>
            <w:r w:rsidR="00E31E74">
              <w:rPr>
                <w:rFonts w:ascii="Times New Roman" w:hAnsi="Times New Roman"/>
                <w:sz w:val="20"/>
                <w:szCs w:val="20"/>
                <w:lang w:eastAsia="ru-RU"/>
              </w:rPr>
              <w:t xml:space="preserve"> закупки</w:t>
            </w:r>
            <w:r w:rsidRPr="005D0476">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E31E74" w:rsidP="00967E1F">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Место</w:t>
            </w:r>
            <w:r w:rsidR="00F77424">
              <w:rPr>
                <w:rFonts w:ascii="Times New Roman" w:hAnsi="Times New Roman"/>
                <w:sz w:val="20"/>
                <w:szCs w:val="20"/>
                <w:lang w:eastAsia="ru-RU"/>
              </w:rPr>
              <w:t xml:space="preserve"> </w:t>
            </w:r>
            <w:r>
              <w:rPr>
                <w:rFonts w:ascii="Times New Roman" w:hAnsi="Times New Roman"/>
                <w:sz w:val="20"/>
                <w:szCs w:val="20"/>
                <w:lang w:eastAsia="ru-RU"/>
              </w:rPr>
              <w:t>нахождени</w:t>
            </w:r>
            <w:r w:rsidR="00967E1F">
              <w:rPr>
                <w:rFonts w:ascii="Times New Roman" w:hAnsi="Times New Roman"/>
                <w:sz w:val="20"/>
                <w:szCs w:val="20"/>
                <w:lang w:eastAsia="ru-RU"/>
              </w:rPr>
              <w:t>я</w:t>
            </w:r>
            <w:r>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D33B0D" w:rsidP="00F77424">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П</w:t>
            </w:r>
            <w:r w:rsidRPr="00D33B0D">
              <w:rPr>
                <w:rFonts w:ascii="Times New Roman" w:hAnsi="Times New Roman"/>
                <w:sz w:val="20"/>
                <w:szCs w:val="20"/>
                <w:lang w:eastAsia="ru-RU"/>
              </w:rPr>
              <w:t>очтовый адрес</w:t>
            </w:r>
            <w:r w:rsidR="00F77424">
              <w:rPr>
                <w:rFonts w:ascii="Times New Roman" w:hAnsi="Times New Roman"/>
                <w:sz w:val="20"/>
                <w:szCs w:val="20"/>
                <w:lang w:eastAsia="ru-RU"/>
              </w:rPr>
              <w:t xml:space="preserve"> участника закупки</w:t>
            </w:r>
            <w:r w:rsidRPr="00D33B0D">
              <w:rPr>
                <w:rFonts w:ascii="Times New Roman" w:hAnsi="Times New Roman"/>
                <w:sz w:val="20"/>
                <w:szCs w:val="20"/>
                <w:lang w:eastAsia="ru-RU"/>
              </w:rPr>
              <w:t xml:space="preserve"> </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heme="minorHAnsi" w:eastAsiaTheme="minorHAnsi" w:hAnsiTheme="minorHAnsi" w:cstheme="minorBidi"/>
                <w:sz w:val="24"/>
                <w:szCs w:val="24"/>
              </w:rPr>
            </w:pP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D33B0D" w:rsidRDefault="00D33B0D" w:rsidP="00E31E74">
            <w:pPr>
              <w:spacing w:after="0" w:line="240" w:lineRule="auto"/>
              <w:contextualSpacing/>
              <w:rPr>
                <w:rFonts w:ascii="Times New Roman" w:hAnsi="Times New Roman"/>
                <w:sz w:val="20"/>
                <w:szCs w:val="20"/>
                <w:lang w:eastAsia="ru-RU"/>
              </w:rPr>
            </w:pPr>
            <w:r w:rsidRPr="00D33B0D">
              <w:rPr>
                <w:rFonts w:ascii="Times New Roman" w:hAnsi="Times New Roman"/>
                <w:sz w:val="20"/>
                <w:szCs w:val="20"/>
                <w:lang w:eastAsia="ru-RU"/>
              </w:rPr>
              <w:t>Номер контактного телефона</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967E1F" w:rsidRDefault="00967E1F" w:rsidP="00967E1F">
            <w:pPr>
              <w:spacing w:after="0" w:line="240" w:lineRule="auto"/>
              <w:contextualSpacing/>
              <w:rPr>
                <w:rFonts w:ascii="Times New Roman" w:hAnsi="Times New Roman"/>
                <w:sz w:val="20"/>
                <w:szCs w:val="20"/>
                <w:highlight w:val="yellow"/>
                <w:lang w:eastAsia="ru-RU"/>
              </w:rPr>
            </w:pPr>
            <w:r w:rsidRPr="00967E1F">
              <w:rPr>
                <w:rFonts w:ascii="Times New Roman" w:hAnsi="Times New Roman"/>
                <w:sz w:val="20"/>
                <w:szCs w:val="20"/>
                <w:lang w:eastAsia="ru-RU"/>
              </w:rPr>
              <w:t>ИНН (при наличии</w:t>
            </w:r>
            <w:r>
              <w:rPr>
                <w:rFonts w:ascii="Times New Roman" w:hAnsi="Times New Roman"/>
                <w:sz w:val="20"/>
                <w:szCs w:val="20"/>
                <w:lang w:eastAsia="ru-RU"/>
              </w:rPr>
              <w:t>) участника закупки/</w:t>
            </w:r>
            <w:r>
              <w:t xml:space="preserve"> </w:t>
            </w:r>
            <w:r w:rsidRPr="00967E1F">
              <w:rPr>
                <w:rFonts w:ascii="Times New Roman" w:hAnsi="Times New Roman"/>
                <w:sz w:val="20"/>
                <w:szCs w:val="20"/>
                <w:lang w:eastAsia="ru-RU"/>
              </w:rPr>
              <w:t>аналог ИНН (</w:t>
            </w:r>
            <w:r>
              <w:rPr>
                <w:rFonts w:ascii="Times New Roman" w:hAnsi="Times New Roman"/>
                <w:sz w:val="20"/>
                <w:szCs w:val="20"/>
                <w:lang w:eastAsia="ru-RU"/>
              </w:rPr>
              <w:t>при наличии) (</w:t>
            </w:r>
            <w:r w:rsidRPr="00967E1F">
              <w:rPr>
                <w:rFonts w:ascii="Times New Roman" w:hAnsi="Times New Roman"/>
                <w:sz w:val="20"/>
                <w:szCs w:val="20"/>
                <w:lang w:eastAsia="ru-RU"/>
              </w:rPr>
              <w:t>для иностранного лица)</w:t>
            </w:r>
            <w:r>
              <w:rPr>
                <w:rFonts w:ascii="Times New Roman" w:hAnsi="Times New Roman"/>
                <w:sz w:val="20"/>
                <w:szCs w:val="20"/>
                <w:lang w:eastAsia="ru-RU"/>
              </w:rPr>
              <w:t xml:space="preserve">/ИНН </w:t>
            </w:r>
            <w:r w:rsidRPr="00967E1F">
              <w:rPr>
                <w:rFonts w:ascii="Times New Roman" w:hAnsi="Times New Roman"/>
                <w:sz w:val="20"/>
                <w:szCs w:val="20"/>
                <w:lang w:eastAsia="ru-RU"/>
              </w:rPr>
              <w:t xml:space="preserve">(при наличии) учредителей, членов коллегиального исполнительного органа, лица, исполняющего функции единоличного исполнительного органа </w:t>
            </w:r>
            <w:r>
              <w:rPr>
                <w:rFonts w:ascii="Times New Roman" w:hAnsi="Times New Roman"/>
                <w:sz w:val="20"/>
                <w:szCs w:val="20"/>
                <w:lang w:eastAsia="ru-RU"/>
              </w:rPr>
              <w:t>у</w:t>
            </w:r>
            <w:r w:rsidRPr="00967E1F">
              <w:rPr>
                <w:rFonts w:ascii="Times New Roman" w:hAnsi="Times New Roman"/>
                <w:sz w:val="20"/>
                <w:szCs w:val="20"/>
                <w:lang w:eastAsia="ru-RU"/>
              </w:rPr>
              <w:t>частника закупки</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bl>
    <w:p w:rsidR="002F5B6E" w:rsidRPr="004F721C" w:rsidRDefault="002F5B6E" w:rsidP="002F5B6E">
      <w:pPr>
        <w:pStyle w:val="aff9"/>
        <w:numPr>
          <w:ilvl w:val="0"/>
          <w:numId w:val="1"/>
        </w:numPr>
        <w:spacing w:after="0" w:line="240" w:lineRule="auto"/>
        <w:ind w:left="0" w:firstLine="709"/>
        <w:rPr>
          <w:rFonts w:ascii="Times New Roman" w:eastAsia="Calibri" w:hAnsi="Times New Roman"/>
          <w:b/>
          <w:sz w:val="24"/>
          <w:szCs w:val="24"/>
        </w:rPr>
      </w:pPr>
    </w:p>
    <w:p w:rsidR="002F5B6E" w:rsidRPr="004F721C" w:rsidRDefault="002F5B6E" w:rsidP="002F5B6E">
      <w:pPr>
        <w:pStyle w:val="aff9"/>
        <w:numPr>
          <w:ilvl w:val="0"/>
          <w:numId w:val="1"/>
        </w:numPr>
        <w:spacing w:after="0" w:line="240" w:lineRule="auto"/>
        <w:ind w:left="0" w:firstLine="709"/>
        <w:jc w:val="center"/>
        <w:rPr>
          <w:rFonts w:ascii="Times New Roman" w:hAnsi="Times New Roman"/>
          <w:b/>
          <w:sz w:val="24"/>
          <w:szCs w:val="24"/>
        </w:rPr>
      </w:pPr>
      <w:r w:rsidRPr="004F721C">
        <w:rPr>
          <w:rFonts w:ascii="Times New Roman" w:hAnsi="Times New Roman"/>
          <w:b/>
          <w:sz w:val="24"/>
          <w:szCs w:val="24"/>
        </w:rPr>
        <w:t>Для физических лиц/индивидуальных предпринимателей</w:t>
      </w:r>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tbl>
      <w:tblPr>
        <w:tblW w:w="10461" w:type="dxa"/>
        <w:jc w:val="center"/>
        <w:tblInd w:w="-601" w:type="dxa"/>
        <w:tblLook w:val="04A0" w:firstRow="1" w:lastRow="0" w:firstColumn="1" w:lastColumn="0" w:noHBand="0" w:noVBand="1"/>
      </w:tblPr>
      <w:tblGrid>
        <w:gridCol w:w="6521"/>
        <w:gridCol w:w="3940"/>
      </w:tblGrid>
      <w:tr w:rsidR="002F5B6E" w:rsidRPr="004F721C" w:rsidTr="004018F1">
        <w:trPr>
          <w:trHeight w:val="300"/>
          <w:jc w:val="center"/>
        </w:trPr>
        <w:tc>
          <w:tcPr>
            <w:tcW w:w="6521" w:type="dxa"/>
            <w:tcBorders>
              <w:top w:val="single" w:sz="4" w:space="0" w:color="auto"/>
              <w:left w:val="single" w:sz="4" w:space="0" w:color="auto"/>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b/>
                <w:bCs/>
                <w:sz w:val="24"/>
                <w:szCs w:val="24"/>
                <w:lang w:eastAsia="ru-RU"/>
              </w:rPr>
            </w:pPr>
            <w:r w:rsidRPr="004F721C">
              <w:rPr>
                <w:rFonts w:ascii="Times New Roman" w:hAnsi="Times New Roman"/>
                <w:b/>
                <w:bCs/>
                <w:sz w:val="24"/>
                <w:szCs w:val="24"/>
                <w:lang w:eastAsia="ru-RU"/>
              </w:rPr>
              <w:t>Наименование поля</w:t>
            </w:r>
          </w:p>
        </w:tc>
        <w:tc>
          <w:tcPr>
            <w:tcW w:w="3940" w:type="dxa"/>
            <w:tcBorders>
              <w:top w:val="single" w:sz="4" w:space="0" w:color="auto"/>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jc w:val="center"/>
              <w:rPr>
                <w:rFonts w:ascii="Times New Roman" w:hAnsi="Times New Roman"/>
                <w:b/>
                <w:bCs/>
                <w:sz w:val="24"/>
                <w:szCs w:val="24"/>
                <w:lang w:eastAsia="ru-RU"/>
              </w:rPr>
            </w:pPr>
            <w:r w:rsidRPr="004F721C">
              <w:rPr>
                <w:rFonts w:ascii="Times New Roman" w:hAnsi="Times New Roman"/>
                <w:b/>
                <w:bCs/>
                <w:sz w:val="24"/>
                <w:szCs w:val="24"/>
                <w:lang w:eastAsia="ru-RU"/>
              </w:rPr>
              <w:t>Заполняется контрагентом</w:t>
            </w: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F77424" w:rsidP="00D33B0D">
            <w:pPr>
              <w:spacing w:after="0" w:line="240" w:lineRule="auto"/>
              <w:contextualSpacing/>
              <w:rPr>
                <w:rFonts w:ascii="Times New Roman" w:hAnsi="Times New Roman"/>
                <w:sz w:val="20"/>
                <w:szCs w:val="20"/>
                <w:lang w:eastAsia="ru-RU"/>
              </w:rPr>
            </w:pPr>
            <w:r w:rsidRPr="00F77424">
              <w:rPr>
                <w:rFonts w:ascii="Times New Roman" w:hAnsi="Times New Roman"/>
                <w:sz w:val="20"/>
                <w:szCs w:val="20"/>
                <w:lang w:eastAsia="ru-RU"/>
              </w:rPr>
              <w:t>Ф.И.О. (при наличии), паспортные данные (для физических лиц)</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4018F1">
        <w:trPr>
          <w:trHeight w:val="228"/>
          <w:jc w:val="center"/>
        </w:trPr>
        <w:tc>
          <w:tcPr>
            <w:tcW w:w="6521" w:type="dxa"/>
            <w:tcBorders>
              <w:top w:val="nil"/>
              <w:left w:val="single" w:sz="4" w:space="0" w:color="auto"/>
              <w:bottom w:val="single" w:sz="4" w:space="0" w:color="auto"/>
              <w:right w:val="single" w:sz="4" w:space="0" w:color="auto"/>
            </w:tcBorders>
            <w:vAlign w:val="bottom"/>
            <w:hideMark/>
          </w:tcPr>
          <w:p w:rsidR="002F5B6E" w:rsidRPr="005D0476" w:rsidRDefault="00F77424" w:rsidP="00D33B0D">
            <w:pPr>
              <w:spacing w:after="0" w:line="240" w:lineRule="auto"/>
              <w:contextualSpacing/>
              <w:rPr>
                <w:rFonts w:ascii="Times New Roman" w:hAnsi="Times New Roman"/>
                <w:sz w:val="20"/>
                <w:szCs w:val="20"/>
                <w:lang w:eastAsia="ru-RU"/>
              </w:rPr>
            </w:pPr>
            <w:r w:rsidRPr="00F77424">
              <w:rPr>
                <w:rFonts w:ascii="Times New Roman" w:hAnsi="Times New Roman"/>
                <w:sz w:val="20"/>
                <w:szCs w:val="20"/>
                <w:lang w:eastAsia="ru-RU"/>
              </w:rPr>
              <w:t>Место жительства</w:t>
            </w:r>
            <w:r>
              <w:rPr>
                <w:rFonts w:ascii="Times New Roman" w:hAnsi="Times New Roman"/>
                <w:sz w:val="20"/>
                <w:szCs w:val="20"/>
                <w:lang w:eastAsia="ru-RU"/>
              </w:rPr>
              <w:t xml:space="preserve"> </w:t>
            </w:r>
            <w:r w:rsidRPr="00F77424">
              <w:rPr>
                <w:rFonts w:ascii="Times New Roman" w:hAnsi="Times New Roman"/>
                <w:sz w:val="20"/>
                <w:szCs w:val="20"/>
                <w:lang w:eastAsia="ru-RU"/>
              </w:rPr>
              <w:t>(для физических лиц)</w:t>
            </w:r>
          </w:p>
        </w:tc>
        <w:tc>
          <w:tcPr>
            <w:tcW w:w="3940" w:type="dxa"/>
            <w:tcBorders>
              <w:top w:val="nil"/>
              <w:left w:val="nil"/>
              <w:bottom w:val="single" w:sz="4" w:space="0" w:color="auto"/>
              <w:right w:val="single" w:sz="4" w:space="0" w:color="auto"/>
            </w:tcBorders>
            <w:noWrap/>
            <w:vAlign w:val="bottom"/>
            <w:hideMark/>
          </w:tcPr>
          <w:p w:rsidR="002F5B6E" w:rsidRPr="005D0476" w:rsidRDefault="002F5B6E" w:rsidP="004018F1">
            <w:pPr>
              <w:spacing w:after="0" w:line="240" w:lineRule="auto"/>
              <w:ind w:firstLine="709"/>
              <w:contextualSpacing/>
              <w:rPr>
                <w:rFonts w:ascii="Times New Roman" w:hAnsi="Times New Roman"/>
                <w:sz w:val="20"/>
                <w:szCs w:val="20"/>
                <w:lang w:eastAsia="ru-RU"/>
              </w:rPr>
            </w:pPr>
          </w:p>
        </w:tc>
      </w:tr>
      <w:tr w:rsidR="002F5B6E" w:rsidRPr="004F721C" w:rsidTr="004018F1">
        <w:trPr>
          <w:trHeight w:val="30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565B0C" w:rsidP="00565B0C">
            <w:pPr>
              <w:spacing w:after="0" w:line="240" w:lineRule="auto"/>
              <w:contextualSpacing/>
              <w:rPr>
                <w:rFonts w:ascii="Times New Roman" w:hAnsi="Times New Roman"/>
                <w:sz w:val="20"/>
                <w:szCs w:val="20"/>
                <w:lang w:eastAsia="ru-RU"/>
              </w:rPr>
            </w:pPr>
            <w:r>
              <w:rPr>
                <w:rFonts w:ascii="Times New Roman" w:hAnsi="Times New Roman"/>
                <w:sz w:val="20"/>
                <w:szCs w:val="20"/>
                <w:lang w:eastAsia="ru-RU"/>
              </w:rPr>
              <w:t>Н</w:t>
            </w:r>
            <w:r w:rsidRPr="00D33B0D">
              <w:rPr>
                <w:rFonts w:ascii="Times New Roman" w:hAnsi="Times New Roman"/>
                <w:sz w:val="20"/>
                <w:szCs w:val="20"/>
                <w:lang w:eastAsia="ru-RU"/>
              </w:rPr>
              <w:t>омер контактного телефона</w:t>
            </w:r>
          </w:p>
        </w:tc>
        <w:tc>
          <w:tcPr>
            <w:tcW w:w="3940" w:type="dxa"/>
            <w:tcBorders>
              <w:top w:val="nil"/>
              <w:left w:val="nil"/>
              <w:bottom w:val="single" w:sz="4" w:space="0" w:color="auto"/>
              <w:right w:val="single" w:sz="4" w:space="0" w:color="auto"/>
            </w:tcBorders>
            <w:noWrap/>
            <w:vAlign w:val="bottom"/>
            <w:hideMark/>
          </w:tcPr>
          <w:p w:rsidR="002F5B6E" w:rsidRPr="004F721C" w:rsidRDefault="002F5B6E" w:rsidP="004018F1">
            <w:pPr>
              <w:spacing w:after="0" w:line="240" w:lineRule="auto"/>
              <w:ind w:firstLine="709"/>
              <w:contextualSpacing/>
              <w:rPr>
                <w:rFonts w:ascii="Times New Roman" w:hAnsi="Times New Roman"/>
                <w:sz w:val="24"/>
                <w:szCs w:val="24"/>
                <w:lang w:eastAsia="ru-RU"/>
              </w:rPr>
            </w:pPr>
            <w:r w:rsidRPr="004F721C">
              <w:rPr>
                <w:rFonts w:ascii="Times New Roman" w:hAnsi="Times New Roman"/>
                <w:sz w:val="24"/>
                <w:szCs w:val="24"/>
                <w:lang w:eastAsia="ru-RU"/>
              </w:rPr>
              <w:t> </w:t>
            </w:r>
          </w:p>
        </w:tc>
      </w:tr>
      <w:tr w:rsidR="002F5B6E" w:rsidRPr="004F721C" w:rsidTr="00266310">
        <w:trPr>
          <w:trHeight w:val="480"/>
          <w:jc w:val="center"/>
        </w:trPr>
        <w:tc>
          <w:tcPr>
            <w:tcW w:w="6521" w:type="dxa"/>
            <w:tcBorders>
              <w:top w:val="nil"/>
              <w:left w:val="single" w:sz="4" w:space="0" w:color="auto"/>
              <w:bottom w:val="single" w:sz="4" w:space="0" w:color="auto"/>
              <w:right w:val="single" w:sz="4" w:space="0" w:color="auto"/>
            </w:tcBorders>
            <w:noWrap/>
            <w:vAlign w:val="bottom"/>
            <w:hideMark/>
          </w:tcPr>
          <w:p w:rsidR="002F5B6E" w:rsidRPr="005D0476" w:rsidRDefault="00967E1F" w:rsidP="00565B0C">
            <w:pPr>
              <w:spacing w:after="0" w:line="240" w:lineRule="auto"/>
              <w:contextualSpacing/>
              <w:rPr>
                <w:rFonts w:ascii="Times New Roman" w:hAnsi="Times New Roman"/>
                <w:sz w:val="20"/>
                <w:szCs w:val="20"/>
                <w:lang w:eastAsia="ru-RU"/>
              </w:rPr>
            </w:pPr>
            <w:r w:rsidRPr="00967E1F">
              <w:rPr>
                <w:rFonts w:ascii="Times New Roman" w:hAnsi="Times New Roman"/>
                <w:sz w:val="20"/>
                <w:szCs w:val="20"/>
                <w:lang w:eastAsia="ru-RU"/>
              </w:rPr>
              <w:t>ИНН (при наличии) участника закупки/ аналог ИНН (при наличии) (для иностранного лица)</w:t>
            </w:r>
          </w:p>
        </w:tc>
        <w:tc>
          <w:tcPr>
            <w:tcW w:w="3940" w:type="dxa"/>
            <w:tcBorders>
              <w:top w:val="nil"/>
              <w:left w:val="nil"/>
              <w:bottom w:val="single" w:sz="4" w:space="0" w:color="auto"/>
              <w:right w:val="single" w:sz="4" w:space="0" w:color="auto"/>
            </w:tcBorders>
            <w:noWrap/>
            <w:vAlign w:val="bottom"/>
          </w:tcPr>
          <w:p w:rsidR="002F5B6E" w:rsidRPr="004F721C" w:rsidRDefault="002F5B6E" w:rsidP="004018F1">
            <w:pPr>
              <w:spacing w:after="0" w:line="240" w:lineRule="auto"/>
              <w:ind w:firstLine="709"/>
              <w:contextualSpacing/>
              <w:rPr>
                <w:rFonts w:ascii="Times New Roman" w:hAnsi="Times New Roman"/>
                <w:sz w:val="24"/>
                <w:szCs w:val="24"/>
                <w:lang w:eastAsia="ru-RU"/>
              </w:rPr>
            </w:pPr>
          </w:p>
        </w:tc>
      </w:tr>
    </w:tbl>
    <w:p w:rsidR="00266310" w:rsidRDefault="00266310" w:rsidP="00266310">
      <w:pPr>
        <w:pStyle w:val="aff9"/>
        <w:spacing w:after="0" w:line="240" w:lineRule="auto"/>
        <w:ind w:left="709"/>
        <w:rPr>
          <w:rFonts w:ascii="Times New Roman" w:hAnsi="Times New Roman"/>
          <w:b/>
          <w:sz w:val="24"/>
          <w:szCs w:val="24"/>
        </w:rPr>
      </w:pPr>
    </w:p>
    <w:p w:rsidR="002F5B6E" w:rsidRPr="004F721C" w:rsidRDefault="002F5B6E" w:rsidP="00266310">
      <w:pPr>
        <w:pStyle w:val="aff9"/>
        <w:spacing w:after="0" w:line="240" w:lineRule="auto"/>
        <w:ind w:left="709" w:firstLine="425"/>
        <w:rPr>
          <w:rFonts w:ascii="Times New Roman" w:hAnsi="Times New Roman"/>
          <w:b/>
          <w:sz w:val="24"/>
          <w:szCs w:val="24"/>
        </w:rPr>
      </w:pPr>
      <w:r w:rsidRPr="004F721C">
        <w:rPr>
          <w:rFonts w:ascii="Times New Roman" w:hAnsi="Times New Roman"/>
          <w:b/>
          <w:sz w:val="24"/>
          <w:szCs w:val="24"/>
        </w:rPr>
        <w:t>Настоящим декларируем:</w:t>
      </w:r>
    </w:p>
    <w:p w:rsidR="002F5B6E" w:rsidRPr="005D0476" w:rsidRDefault="002F5B6E" w:rsidP="00266310">
      <w:pPr>
        <w:pStyle w:val="affa"/>
        <w:ind w:left="1134"/>
        <w:contextualSpacing/>
        <w:jc w:val="both"/>
        <w:rPr>
          <w:rFonts w:ascii="Times New Roman" w:hAnsi="Times New Roman"/>
          <w:sz w:val="20"/>
          <w:szCs w:val="20"/>
        </w:rPr>
      </w:pPr>
      <w:r w:rsidRPr="00EC1709">
        <w:rPr>
          <w:rFonts w:ascii="Times New Roman" w:hAnsi="Times New Roman"/>
          <w:b/>
          <w:sz w:val="24"/>
          <w:szCs w:val="24"/>
        </w:rPr>
        <w:t>-</w:t>
      </w:r>
      <w:r w:rsidRPr="004F721C">
        <w:rPr>
          <w:rFonts w:ascii="Times New Roman" w:hAnsi="Times New Roman"/>
          <w:sz w:val="24"/>
          <w:szCs w:val="24"/>
        </w:rPr>
        <w:tab/>
      </w:r>
      <w:r w:rsidRPr="005D0476">
        <w:rPr>
          <w:rFonts w:ascii="Times New Roman" w:hAnsi="Times New Roman"/>
          <w:sz w:val="20"/>
          <w:szCs w:val="20"/>
          <w:lang w:val="sr-Cyrl-CS"/>
        </w:rPr>
        <w:t>обладание правоспособностью на заключение договора в соответствии с действующим законодательством Российской Федерации;</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обладание необходимыми в соответствии с действующим законодательством Российской Федерации</w:t>
      </w:r>
      <w:r w:rsidRPr="005D0476">
        <w:rPr>
          <w:rFonts w:ascii="Times New Roman" w:hAnsi="Times New Roman"/>
          <w:sz w:val="20"/>
          <w:szCs w:val="20"/>
        </w:rPr>
        <w:t xml:space="preserve"> разрешениями (</w:t>
      </w:r>
      <w:r w:rsidRPr="005D0476">
        <w:rPr>
          <w:rFonts w:ascii="Times New Roman" w:hAnsi="Times New Roman"/>
          <w:sz w:val="20"/>
          <w:szCs w:val="20"/>
          <w:lang w:val="sr-Cyrl-CS"/>
        </w:rPr>
        <w:t>лицензиями</w:t>
      </w:r>
      <w:r w:rsidRPr="005D0476">
        <w:rPr>
          <w:rFonts w:ascii="Times New Roman" w:hAnsi="Times New Roman"/>
          <w:sz w:val="20"/>
          <w:szCs w:val="20"/>
        </w:rPr>
        <w:t>, допусками, свидетельствами, аттестатами, правами и т.п.) для поставки товаров, выполнения</w:t>
      </w:r>
      <w:r w:rsidRPr="005D0476">
        <w:rPr>
          <w:rFonts w:ascii="Times New Roman" w:hAnsi="Times New Roman"/>
          <w:sz w:val="20"/>
          <w:szCs w:val="20"/>
          <w:lang w:val="sr-Cyrl-CS"/>
        </w:rPr>
        <w:t xml:space="preserve"> работ и</w:t>
      </w:r>
      <w:r w:rsidRPr="005D0476">
        <w:rPr>
          <w:rFonts w:ascii="Times New Roman" w:hAnsi="Times New Roman"/>
          <w:sz w:val="20"/>
          <w:szCs w:val="20"/>
        </w:rPr>
        <w:t>ли</w:t>
      </w:r>
      <w:r w:rsidRPr="005D0476">
        <w:rPr>
          <w:rFonts w:ascii="Times New Roman" w:hAnsi="Times New Roman"/>
          <w:sz w:val="20"/>
          <w:szCs w:val="20"/>
          <w:lang w:val="sr-Cyrl-CS"/>
        </w:rPr>
        <w:t xml:space="preserve"> оказани</w:t>
      </w:r>
      <w:r w:rsidRPr="005D0476">
        <w:rPr>
          <w:rFonts w:ascii="Times New Roman" w:hAnsi="Times New Roman"/>
          <w:sz w:val="20"/>
          <w:szCs w:val="20"/>
        </w:rPr>
        <w:t>я</w:t>
      </w:r>
      <w:r w:rsidRPr="005D0476">
        <w:rPr>
          <w:rFonts w:ascii="Times New Roman" w:hAnsi="Times New Roman"/>
          <w:sz w:val="20"/>
          <w:szCs w:val="20"/>
          <w:lang w:val="sr-Cyrl-CS"/>
        </w:rPr>
        <w:t xml:space="preserve"> услуг, являющихся предметом заключаемого договора, в случае если такие требования установлены;</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 xml:space="preserve">обладание необходимыми сертификатами на товары в соответствии с действующим законодательством Российской Федерации, </w:t>
      </w:r>
      <w:r w:rsidRPr="005D0476">
        <w:rPr>
          <w:rFonts w:ascii="Times New Roman" w:hAnsi="Times New Roman"/>
          <w:sz w:val="20"/>
          <w:szCs w:val="20"/>
        </w:rPr>
        <w:t xml:space="preserve">поставка которых является </w:t>
      </w:r>
      <w:r w:rsidRPr="005D0476">
        <w:rPr>
          <w:rFonts w:ascii="Times New Roman" w:hAnsi="Times New Roman"/>
          <w:sz w:val="20"/>
          <w:szCs w:val="20"/>
          <w:lang w:val="sr-Cyrl-CS"/>
        </w:rPr>
        <w:t>предметом заключаемого договора</w:t>
      </w:r>
      <w:r w:rsidRPr="005D0476">
        <w:rPr>
          <w:sz w:val="20"/>
          <w:szCs w:val="20"/>
        </w:rPr>
        <w:t xml:space="preserve">, </w:t>
      </w:r>
      <w:r w:rsidRPr="005D0476">
        <w:rPr>
          <w:rFonts w:ascii="Times New Roman" w:hAnsi="Times New Roman"/>
          <w:sz w:val="20"/>
          <w:szCs w:val="20"/>
          <w:lang w:val="sr-Cyrl-CS"/>
        </w:rPr>
        <w:t>в случае если такие требования установлены;</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t>н</w:t>
      </w:r>
      <w:r w:rsidRPr="005D0476">
        <w:rPr>
          <w:rFonts w:ascii="Times New Roman" w:hAnsi="Times New Roman"/>
          <w:sz w:val="20"/>
          <w:szCs w:val="20"/>
          <w:lang w:val="sr-Cyrl-CS"/>
        </w:rPr>
        <w:t>е нахождение в процессе ликвидации</w:t>
      </w:r>
      <w:r w:rsidRPr="005D0476">
        <w:rPr>
          <w:rFonts w:ascii="Times New Roman" w:hAnsi="Times New Roman"/>
          <w:sz w:val="20"/>
          <w:szCs w:val="20"/>
        </w:rPr>
        <w:t xml:space="preserve">, не </w:t>
      </w:r>
      <w:r w:rsidRPr="005D0476">
        <w:rPr>
          <w:rFonts w:ascii="Times New Roman" w:hAnsi="Times New Roman"/>
          <w:sz w:val="20"/>
          <w:szCs w:val="20"/>
          <w:lang w:val="sr-Cyrl-CS"/>
        </w:rPr>
        <w:t>быть признанным по решению Арбитражного суда несостоятельным (банкротом)</w:t>
      </w:r>
      <w:r w:rsidRPr="005D0476">
        <w:rPr>
          <w:rFonts w:ascii="Times New Roman" w:hAnsi="Times New Roman"/>
          <w:sz w:val="20"/>
          <w:szCs w:val="20"/>
        </w:rPr>
        <w:t xml:space="preserve">, не являться лицом, в отношении которого </w:t>
      </w:r>
      <w:r w:rsidRPr="005D0476">
        <w:rPr>
          <w:rFonts w:ascii="Times New Roman" w:hAnsi="Times New Roman"/>
          <w:bCs/>
          <w:sz w:val="20"/>
          <w:szCs w:val="20"/>
          <w:lang w:val="sr-Cyrl-CS"/>
        </w:rPr>
        <w:t>открыт</w:t>
      </w:r>
      <w:r w:rsidRPr="005D0476">
        <w:rPr>
          <w:rFonts w:ascii="Times New Roman" w:hAnsi="Times New Roman"/>
          <w:bCs/>
          <w:sz w:val="20"/>
          <w:szCs w:val="20"/>
        </w:rPr>
        <w:t>о</w:t>
      </w:r>
      <w:r w:rsidRPr="005D0476">
        <w:rPr>
          <w:rFonts w:ascii="Times New Roman" w:hAnsi="Times New Roman"/>
          <w:bCs/>
          <w:sz w:val="20"/>
          <w:szCs w:val="20"/>
          <w:lang w:val="sr-Cyrl-CS"/>
        </w:rPr>
        <w:t xml:space="preserve"> конкурсно</w:t>
      </w:r>
      <w:r w:rsidRPr="005D0476">
        <w:rPr>
          <w:rFonts w:ascii="Times New Roman" w:hAnsi="Times New Roman"/>
          <w:bCs/>
          <w:sz w:val="20"/>
          <w:szCs w:val="20"/>
        </w:rPr>
        <w:t>е</w:t>
      </w:r>
      <w:r w:rsidRPr="005D0476">
        <w:rPr>
          <w:rFonts w:ascii="Times New Roman" w:hAnsi="Times New Roman"/>
          <w:bCs/>
          <w:sz w:val="20"/>
          <w:szCs w:val="20"/>
          <w:lang w:val="sr-Cyrl-CS"/>
        </w:rPr>
        <w:t xml:space="preserve"> производств</w:t>
      </w:r>
      <w:r w:rsidRPr="005D0476">
        <w:rPr>
          <w:rFonts w:ascii="Times New Roman" w:hAnsi="Times New Roman"/>
          <w:bCs/>
          <w:sz w:val="20"/>
          <w:szCs w:val="20"/>
        </w:rPr>
        <w:t>о;</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r>
      <w:r w:rsidRPr="005D0476">
        <w:rPr>
          <w:rFonts w:ascii="Times New Roman" w:hAnsi="Times New Roman"/>
          <w:sz w:val="20"/>
          <w:szCs w:val="20"/>
          <w:lang w:val="sr-Cyrl-CS"/>
        </w:rPr>
        <w:t>на имущество участника закупки не наложен арест по решению суда, административного органа и (</w:t>
      </w:r>
      <w:proofErr w:type="gramStart"/>
      <w:r w:rsidRPr="005D0476">
        <w:rPr>
          <w:rFonts w:ascii="Times New Roman" w:hAnsi="Times New Roman"/>
          <w:sz w:val="20"/>
          <w:szCs w:val="20"/>
          <w:lang w:val="sr-Cyrl-CS"/>
        </w:rPr>
        <w:t xml:space="preserve">или) </w:t>
      </w:r>
      <w:proofErr w:type="gramEnd"/>
      <w:r w:rsidRPr="005D0476">
        <w:rPr>
          <w:rFonts w:ascii="Times New Roman" w:hAnsi="Times New Roman"/>
          <w:sz w:val="20"/>
          <w:szCs w:val="20"/>
          <w:lang w:val="sr-Cyrl-CS"/>
        </w:rPr>
        <w:t xml:space="preserve">экономическая деятельность участника закупки не приостановлена; </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Pr="005D0476">
        <w:rPr>
          <w:rFonts w:ascii="Times New Roman" w:hAnsi="Times New Roman"/>
          <w:sz w:val="20"/>
          <w:szCs w:val="20"/>
        </w:rPr>
        <w:tab/>
        <w:t>не нахождение</w:t>
      </w:r>
      <w:r w:rsidRPr="005D0476">
        <w:rPr>
          <w:rFonts w:ascii="Times New Roman" w:hAnsi="Times New Roman"/>
          <w:sz w:val="20"/>
          <w:szCs w:val="20"/>
          <w:lang w:val="sr-Cyrl-CS"/>
        </w:rPr>
        <w:t xml:space="preserve"> в реестр</w:t>
      </w:r>
      <w:r w:rsidR="006A5A3F">
        <w:rPr>
          <w:rFonts w:ascii="Times New Roman" w:hAnsi="Times New Roman"/>
          <w:sz w:val="20"/>
          <w:szCs w:val="20"/>
        </w:rPr>
        <w:t>е</w:t>
      </w:r>
      <w:r w:rsidRPr="005D0476">
        <w:rPr>
          <w:rFonts w:ascii="Times New Roman" w:hAnsi="Times New Roman"/>
          <w:sz w:val="20"/>
          <w:szCs w:val="20"/>
          <w:lang w:val="sr-Cyrl-CS"/>
        </w:rPr>
        <w:t xml:space="preserve"> недобросовестных поставщиков, предусмотренном Федеральным Законом №223-ФЗ </w:t>
      </w:r>
      <w:r w:rsidR="00A105FB" w:rsidRPr="00A105FB">
        <w:rPr>
          <w:rFonts w:ascii="Times New Roman" w:hAnsi="Times New Roman"/>
          <w:sz w:val="20"/>
          <w:szCs w:val="20"/>
          <w:lang w:val="sr-Cyrl-CS"/>
        </w:rPr>
        <w:t>«О закупках товаров, работ, услуг отдельными видами юридических лиц»</w:t>
      </w:r>
      <w:r w:rsidR="00A105FB">
        <w:rPr>
          <w:rFonts w:ascii="Times New Roman" w:hAnsi="Times New Roman"/>
          <w:sz w:val="20"/>
          <w:szCs w:val="20"/>
          <w:lang w:val="sr-Cyrl-CS"/>
        </w:rPr>
        <w:t xml:space="preserve"> </w:t>
      </w:r>
      <w:r w:rsidRPr="005D0476">
        <w:rPr>
          <w:rFonts w:ascii="Times New Roman" w:hAnsi="Times New Roman"/>
          <w:sz w:val="20"/>
          <w:szCs w:val="20"/>
          <w:lang w:val="sr-Cyrl-CS"/>
        </w:rPr>
        <w:t>и в реестре недобросовестных поставщиков,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r w:rsidRPr="005D0476">
        <w:rPr>
          <w:rFonts w:ascii="Times New Roman" w:hAnsi="Times New Roman"/>
          <w:b/>
          <w:sz w:val="20"/>
          <w:szCs w:val="20"/>
        </w:rPr>
        <w:t>»</w:t>
      </w:r>
      <w:r w:rsidRPr="005D0476">
        <w:rPr>
          <w:rFonts w:ascii="Times New Roman" w:hAnsi="Times New Roman"/>
          <w:sz w:val="20"/>
          <w:szCs w:val="20"/>
          <w:lang w:val="sr-Cyrl-CS"/>
        </w:rPr>
        <w:t>;</w:t>
      </w:r>
    </w:p>
    <w:p w:rsidR="002F5B6E" w:rsidRPr="005D0476" w:rsidRDefault="002F5B6E" w:rsidP="00266310">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00266310">
        <w:rPr>
          <w:rFonts w:ascii="Times New Roman" w:hAnsi="Times New Roman"/>
          <w:sz w:val="20"/>
          <w:szCs w:val="20"/>
        </w:rPr>
        <w:tab/>
      </w:r>
      <w:r w:rsidRPr="005D0476">
        <w:rPr>
          <w:rFonts w:ascii="Times New Roman" w:hAnsi="Times New Roman"/>
          <w:sz w:val="20"/>
          <w:szCs w:val="20"/>
        </w:rPr>
        <w:t>отсутствие</w:t>
      </w:r>
      <w:r w:rsidR="00F62282" w:rsidRPr="005D0476">
        <w:rPr>
          <w:rFonts w:ascii="Times New Roman" w:hAnsi="Times New Roman"/>
          <w:sz w:val="20"/>
          <w:szCs w:val="20"/>
        </w:rPr>
        <w:t xml:space="preserve"> </w:t>
      </w:r>
      <w:r w:rsidRPr="005D0476">
        <w:rPr>
          <w:rFonts w:ascii="Times New Roman" w:hAnsi="Times New Roman"/>
          <w:sz w:val="20"/>
          <w:szCs w:val="20"/>
          <w:lang w:val="sr-Cyrl-CS"/>
        </w:rPr>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РФ о налогах и сборах;</w:t>
      </w:r>
    </w:p>
    <w:p w:rsidR="002F5B6E" w:rsidRPr="005108EE" w:rsidRDefault="002F5B6E" w:rsidP="005108EE">
      <w:pPr>
        <w:pStyle w:val="affa"/>
        <w:ind w:left="1134"/>
        <w:contextualSpacing/>
        <w:jc w:val="both"/>
        <w:rPr>
          <w:rFonts w:ascii="Times New Roman" w:hAnsi="Times New Roman"/>
          <w:sz w:val="20"/>
          <w:szCs w:val="20"/>
        </w:rPr>
      </w:pPr>
      <w:r w:rsidRPr="005D0476">
        <w:rPr>
          <w:rFonts w:ascii="Times New Roman" w:hAnsi="Times New Roman"/>
          <w:sz w:val="20"/>
          <w:szCs w:val="20"/>
        </w:rPr>
        <w:t>-</w:t>
      </w:r>
      <w:r w:rsidR="00266310">
        <w:rPr>
          <w:rFonts w:ascii="Times New Roman" w:hAnsi="Times New Roman"/>
          <w:sz w:val="20"/>
          <w:szCs w:val="20"/>
        </w:rPr>
        <w:tab/>
      </w:r>
      <w:r w:rsidRPr="005D0476">
        <w:rPr>
          <w:rFonts w:ascii="Times New Roman" w:hAnsi="Times New Roman"/>
          <w:sz w:val="20"/>
          <w:szCs w:val="20"/>
        </w:rPr>
        <w:t xml:space="preserve">соответствие требованиям, </w:t>
      </w:r>
      <w:r w:rsidRPr="005D0476">
        <w:rPr>
          <w:rFonts w:ascii="Times New Roman" w:hAnsi="Times New Roman"/>
          <w:sz w:val="20"/>
          <w:szCs w:val="20"/>
          <w:lang w:val="sr-Cyrl-CS"/>
        </w:rPr>
        <w:t>установленны</w:t>
      </w:r>
      <w:r w:rsidRPr="005D0476">
        <w:rPr>
          <w:rFonts w:ascii="Times New Roman" w:hAnsi="Times New Roman"/>
          <w:sz w:val="20"/>
          <w:szCs w:val="20"/>
        </w:rPr>
        <w:t>м</w:t>
      </w:r>
      <w:r w:rsidRPr="005D0476">
        <w:rPr>
          <w:rFonts w:ascii="Times New Roman" w:hAnsi="Times New Roman"/>
          <w:sz w:val="20"/>
          <w:szCs w:val="20"/>
          <w:lang w:val="sr-Cyrl-CS"/>
        </w:rPr>
        <w:t xml:space="preserve"> законодательством Российской Федерации</w:t>
      </w:r>
      <w:r w:rsidR="005108EE" w:rsidRPr="005108EE">
        <w:rPr>
          <w:rFonts w:ascii="Times New Roman" w:hAnsi="Times New Roman"/>
          <w:sz w:val="20"/>
          <w:szCs w:val="20"/>
        </w:rPr>
        <w:t>.</w:t>
      </w:r>
    </w:p>
    <w:p w:rsidR="002F5B6E" w:rsidRPr="004F721C" w:rsidRDefault="002F5B6E" w:rsidP="002F5B6E">
      <w:pPr>
        <w:pStyle w:val="aff9"/>
        <w:numPr>
          <w:ilvl w:val="0"/>
          <w:numId w:val="1"/>
        </w:numPr>
        <w:spacing w:after="0" w:line="240" w:lineRule="auto"/>
        <w:ind w:left="0" w:firstLine="709"/>
        <w:rPr>
          <w:rFonts w:ascii="Times New Roman" w:hAnsi="Times New Roman"/>
          <w:b/>
          <w:sz w:val="24"/>
          <w:szCs w:val="24"/>
        </w:rPr>
      </w:pPr>
    </w:p>
    <w:p w:rsidR="0014624E" w:rsidRPr="0014624E" w:rsidRDefault="00F62282" w:rsidP="0014624E">
      <w:pPr>
        <w:pStyle w:val="aff9"/>
        <w:numPr>
          <w:ilvl w:val="0"/>
          <w:numId w:val="1"/>
        </w:numPr>
        <w:rPr>
          <w:rFonts w:ascii="Times New Roman" w:hAnsi="Times New Roman"/>
          <w:i/>
          <w:sz w:val="20"/>
          <w:szCs w:val="20"/>
        </w:rPr>
      </w:pPr>
      <w:r w:rsidRPr="0014624E">
        <w:rPr>
          <w:rFonts w:ascii="Times New Roman" w:hAnsi="Times New Roman"/>
          <w:i/>
          <w:sz w:val="20"/>
          <w:szCs w:val="20"/>
        </w:rPr>
        <w:t xml:space="preserve">* </w:t>
      </w:r>
      <w:r w:rsidR="002F5B6E" w:rsidRPr="0014624E">
        <w:rPr>
          <w:rFonts w:ascii="Times New Roman" w:hAnsi="Times New Roman"/>
          <w:i/>
          <w:sz w:val="20"/>
          <w:szCs w:val="20"/>
        </w:rPr>
        <w:t xml:space="preserve">Заполнение настоящей Формы носит исключительно рекомендательный характер, </w:t>
      </w:r>
      <w:r w:rsidR="0014624E" w:rsidRPr="0014624E">
        <w:rPr>
          <w:rFonts w:ascii="Times New Roman" w:hAnsi="Times New Roman"/>
          <w:i/>
          <w:sz w:val="20"/>
          <w:szCs w:val="20"/>
        </w:rPr>
        <w:t>несоблюдение Формы не влечет отказ в допуске к участию в редукционе.</w:t>
      </w:r>
    </w:p>
    <w:p w:rsidR="00CD2245" w:rsidRPr="0014624E" w:rsidRDefault="00CD2245" w:rsidP="0014624E">
      <w:pPr>
        <w:pStyle w:val="aff9"/>
        <w:numPr>
          <w:ilvl w:val="0"/>
          <w:numId w:val="1"/>
        </w:numPr>
        <w:spacing w:after="0" w:line="240" w:lineRule="auto"/>
        <w:ind w:left="0" w:firstLine="709"/>
        <w:rPr>
          <w:rFonts w:ascii="Times New Roman" w:eastAsia="DejaVu Sans" w:hAnsi="Times New Roman"/>
          <w:b/>
          <w:sz w:val="24"/>
          <w:szCs w:val="24"/>
        </w:rPr>
      </w:pPr>
      <w:r w:rsidRPr="0014624E">
        <w:rPr>
          <w:rFonts w:ascii="Times New Roman" w:eastAsia="DejaVu Sans" w:hAnsi="Times New Roman"/>
          <w:b/>
          <w:sz w:val="24"/>
          <w:szCs w:val="24"/>
        </w:rPr>
        <w:br w:type="page"/>
      </w:r>
    </w:p>
    <w:p w:rsidR="002F5B6E" w:rsidRPr="005D0476" w:rsidRDefault="002F5B6E" w:rsidP="002F5B6E">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sz w:val="24"/>
          <w:szCs w:val="24"/>
        </w:rPr>
      </w:pPr>
      <w:r w:rsidRPr="005D0476">
        <w:rPr>
          <w:rFonts w:ascii="Times New Roman" w:eastAsia="DejaVu Sans" w:hAnsi="Times New Roman"/>
          <w:b/>
          <w:sz w:val="24"/>
          <w:szCs w:val="24"/>
        </w:rPr>
        <w:lastRenderedPageBreak/>
        <w:t xml:space="preserve">Раздел 3.3. Форма предложения о поставке товара * </w:t>
      </w:r>
    </w:p>
    <w:p w:rsidR="002F5B6E" w:rsidRPr="004F721C" w:rsidRDefault="002F5B6E" w:rsidP="002F5B6E">
      <w:pPr>
        <w:widowControl w:val="0"/>
        <w:suppressAutoHyphens w:val="0"/>
        <w:spacing w:after="0" w:line="240" w:lineRule="auto"/>
        <w:ind w:firstLine="709"/>
        <w:contextualSpacing/>
        <w:jc w:val="center"/>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jc w:val="center"/>
        <w:rPr>
          <w:rFonts w:ascii="Times New Roman" w:eastAsia="DejaVu Sans" w:hAnsi="Times New Roman"/>
          <w:b/>
          <w:bCs/>
          <w:spacing w:val="-2"/>
          <w:sz w:val="24"/>
          <w:szCs w:val="24"/>
        </w:rPr>
      </w:pPr>
      <w:r w:rsidRPr="004F721C">
        <w:rPr>
          <w:rFonts w:ascii="Times New Roman" w:eastAsia="DejaVu Sans" w:hAnsi="Times New Roman"/>
          <w:b/>
          <w:bCs/>
          <w:spacing w:val="-2"/>
          <w:sz w:val="24"/>
          <w:szCs w:val="24"/>
        </w:rPr>
        <w:t>Предложение о поставке товара</w:t>
      </w:r>
    </w:p>
    <w:p w:rsidR="002F5B6E" w:rsidRPr="004F721C" w:rsidRDefault="002F5B6E" w:rsidP="002F5B6E">
      <w:pPr>
        <w:widowControl w:val="0"/>
        <w:suppressAutoHyphens w:val="0"/>
        <w:spacing w:after="0" w:line="240" w:lineRule="auto"/>
        <w:ind w:firstLine="709"/>
        <w:contextualSpacing/>
        <w:jc w:val="center"/>
        <w:rPr>
          <w:rFonts w:ascii="Times New Roman" w:eastAsia="DejaVu Sans" w:hAnsi="Times New Roman"/>
          <w:bCs/>
          <w:spacing w:val="-2"/>
          <w:sz w:val="24"/>
          <w:szCs w:val="24"/>
        </w:rPr>
      </w:pPr>
    </w:p>
    <w:p w:rsidR="002F5B6E" w:rsidRPr="004F721C" w:rsidRDefault="002F5B6E" w:rsidP="002F5B6E">
      <w:pPr>
        <w:widowControl w:val="0"/>
        <w:suppressAutoHyphens w:val="0"/>
        <w:spacing w:after="0" w:line="240" w:lineRule="auto"/>
        <w:ind w:firstLine="709"/>
        <w:contextualSpacing/>
        <w:jc w:val="both"/>
        <w:rPr>
          <w:sz w:val="24"/>
          <w:szCs w:val="24"/>
        </w:rPr>
      </w:pPr>
    </w:p>
    <w:tbl>
      <w:tblPr>
        <w:tblW w:w="1077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692"/>
        <w:gridCol w:w="3114"/>
        <w:gridCol w:w="4113"/>
      </w:tblGrid>
      <w:tr w:rsidR="002F5B6E" w:rsidRPr="005D0476" w:rsidTr="007A1174">
        <w:trPr>
          <w:trHeight w:val="705"/>
        </w:trPr>
        <w:tc>
          <w:tcPr>
            <w:tcW w:w="3544" w:type="dxa"/>
            <w:gridSpan w:val="2"/>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7A1174">
            <w:pPr>
              <w:spacing w:after="0" w:line="240" w:lineRule="auto"/>
              <w:contextualSpacing/>
              <w:jc w:val="center"/>
              <w:rPr>
                <w:sz w:val="20"/>
                <w:szCs w:val="20"/>
              </w:rPr>
            </w:pPr>
            <w:r w:rsidRPr="005D0476">
              <w:rPr>
                <w:rFonts w:ascii="Times New Roman" w:hAnsi="Times New Roman"/>
                <w:b/>
                <w:bCs/>
                <w:sz w:val="20"/>
                <w:szCs w:val="20"/>
              </w:rPr>
              <w:t>Номер и наименование закупки</w:t>
            </w:r>
          </w:p>
        </w:tc>
        <w:tc>
          <w:tcPr>
            <w:tcW w:w="7229" w:type="dxa"/>
            <w:gridSpan w:val="2"/>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7A1174">
            <w:pPr>
              <w:spacing w:after="0" w:line="240" w:lineRule="auto"/>
              <w:ind w:firstLine="709"/>
              <w:contextualSpacing/>
              <w:jc w:val="center"/>
              <w:rPr>
                <w:sz w:val="20"/>
                <w:szCs w:val="20"/>
              </w:rPr>
            </w:pPr>
            <w:r w:rsidRPr="005D0476">
              <w:rPr>
                <w:rFonts w:ascii="Times New Roman" w:hAnsi="Times New Roman"/>
                <w:b/>
                <w:bCs/>
                <w:sz w:val="20"/>
                <w:szCs w:val="20"/>
              </w:rPr>
              <w:t>№_____________________________  ___________________________________________</w:t>
            </w:r>
          </w:p>
        </w:tc>
      </w:tr>
      <w:tr w:rsidR="002F5B6E" w:rsidRPr="005D0476" w:rsidTr="002F5B6E">
        <w:tc>
          <w:tcPr>
            <w:tcW w:w="854" w:type="dxa"/>
            <w:tcBorders>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 xml:space="preserve">№ </w:t>
            </w:r>
            <w:proofErr w:type="gramStart"/>
            <w:r w:rsidRPr="005D0476">
              <w:rPr>
                <w:rFonts w:ascii="Times New Roman" w:eastAsia="Arial Unicode MS" w:hAnsi="Times New Roman"/>
                <w:b/>
                <w:bCs/>
                <w:sz w:val="20"/>
                <w:szCs w:val="20"/>
              </w:rPr>
              <w:t>п</w:t>
            </w:r>
            <w:proofErr w:type="gramEnd"/>
            <w:r w:rsidRPr="005D0476">
              <w:rPr>
                <w:rFonts w:ascii="Times New Roman" w:eastAsia="Arial Unicode MS" w:hAnsi="Times New Roman"/>
                <w:b/>
                <w:bCs/>
                <w:sz w:val="20"/>
                <w:szCs w:val="20"/>
              </w:rPr>
              <w:t>/п</w:t>
            </w:r>
          </w:p>
        </w:tc>
        <w:tc>
          <w:tcPr>
            <w:tcW w:w="2693"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Наименование Товара, предлагаемого Участником закупки</w:t>
            </w:r>
          </w:p>
          <w:p w:rsidR="002F5B6E" w:rsidRPr="005D0476" w:rsidRDefault="002F5B6E" w:rsidP="002F5B6E">
            <w:pPr>
              <w:spacing w:after="0" w:line="240" w:lineRule="auto"/>
              <w:contextualSpacing/>
              <w:jc w:val="center"/>
              <w:rPr>
                <w:rFonts w:ascii="Times New Roman" w:hAnsi="Times New Roman"/>
                <w:b/>
                <w:bCs/>
                <w:kern w:val="0"/>
                <w:sz w:val="20"/>
                <w:szCs w:val="20"/>
                <w:lang w:eastAsia="ru-RU"/>
              </w:rPr>
            </w:pPr>
            <w:r w:rsidRPr="005D0476">
              <w:rPr>
                <w:rFonts w:ascii="Times New Roman" w:hAnsi="Times New Roman"/>
                <w:b/>
                <w:bCs/>
                <w:kern w:val="0"/>
                <w:sz w:val="20"/>
                <w:szCs w:val="20"/>
                <w:lang w:eastAsia="ru-RU"/>
              </w:rPr>
              <w:t xml:space="preserve">и указание на товарный знак </w:t>
            </w:r>
          </w:p>
          <w:p w:rsidR="002F5B6E" w:rsidRPr="005D0476" w:rsidRDefault="002F5B6E" w:rsidP="002F5B6E">
            <w:pPr>
              <w:spacing w:after="0" w:line="240" w:lineRule="auto"/>
              <w:contextualSpacing/>
              <w:jc w:val="center"/>
              <w:rPr>
                <w:sz w:val="20"/>
                <w:szCs w:val="20"/>
              </w:rPr>
            </w:pPr>
            <w:r w:rsidRPr="005D0476">
              <w:rPr>
                <w:rFonts w:ascii="Times New Roman" w:hAnsi="Times New Roman"/>
                <w:b/>
                <w:bCs/>
                <w:kern w:val="0"/>
                <w:sz w:val="20"/>
                <w:szCs w:val="20"/>
                <w:lang w:eastAsia="ru-RU"/>
              </w:rPr>
              <w:t>(при наличии)</w:t>
            </w:r>
          </w:p>
        </w:tc>
        <w:tc>
          <w:tcPr>
            <w:tcW w:w="3115"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Характеристика Товара, предлагаемого Участником закупки</w:t>
            </w:r>
          </w:p>
          <w:p w:rsidR="002F5B6E" w:rsidRPr="005D0476" w:rsidRDefault="002F5B6E" w:rsidP="002F5B6E">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(конкретные показатели, соответствующие значениям, установленным документацией)</w:t>
            </w:r>
          </w:p>
        </w:tc>
        <w:tc>
          <w:tcPr>
            <w:tcW w:w="4111" w:type="dxa"/>
            <w:tcBorders>
              <w:top w:val="single" w:sz="12" w:space="0" w:color="auto"/>
              <w:left w:val="single" w:sz="12" w:space="0" w:color="auto"/>
              <w:right w:val="single" w:sz="12" w:space="0" w:color="auto"/>
            </w:tcBorders>
            <w:shd w:val="clear" w:color="auto" w:fill="auto"/>
            <w:vAlign w:val="center"/>
          </w:tcPr>
          <w:p w:rsidR="002F5B6E" w:rsidRPr="005D0476" w:rsidRDefault="002F5B6E" w:rsidP="002F5B6E">
            <w:pPr>
              <w:widowControl w:val="0"/>
              <w:suppressAutoHyphens w:val="0"/>
              <w:spacing w:after="0" w:line="240" w:lineRule="auto"/>
              <w:contextualSpacing/>
              <w:jc w:val="center"/>
              <w:outlineLvl w:val="0"/>
              <w:rPr>
                <w:rFonts w:ascii="Times New Roman" w:hAnsi="Times New Roman"/>
                <w:b/>
                <w:bCs/>
                <w:sz w:val="20"/>
                <w:szCs w:val="20"/>
              </w:rPr>
            </w:pPr>
            <w:r w:rsidRPr="005D0476">
              <w:rPr>
                <w:rFonts w:ascii="Times New Roman" w:eastAsia="Arial Unicode MS" w:hAnsi="Times New Roman"/>
                <w:b/>
                <w:bCs/>
                <w:sz w:val="20"/>
                <w:szCs w:val="20"/>
              </w:rPr>
              <w:t>Наименование страны происхождения товара **</w:t>
            </w:r>
          </w:p>
        </w:tc>
      </w:tr>
      <w:tr w:rsidR="002F5B6E" w:rsidRPr="005D0476" w:rsidTr="002F5B6E">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2E2054">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1</w:t>
            </w:r>
          </w:p>
        </w:tc>
        <w:tc>
          <w:tcPr>
            <w:tcW w:w="2693" w:type="dxa"/>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3115"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4111"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Cs/>
                <w:sz w:val="20"/>
                <w:szCs w:val="20"/>
              </w:rPr>
            </w:pPr>
          </w:p>
        </w:tc>
      </w:tr>
      <w:tr w:rsidR="002F5B6E" w:rsidRPr="005D0476" w:rsidTr="002F5B6E">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2E2054">
            <w:pPr>
              <w:widowControl w:val="0"/>
              <w:suppressAutoHyphens w:val="0"/>
              <w:spacing w:after="0" w:line="240" w:lineRule="auto"/>
              <w:contextualSpacing/>
              <w:jc w:val="center"/>
              <w:outlineLvl w:val="0"/>
              <w:rPr>
                <w:rFonts w:ascii="Times New Roman" w:eastAsia="Arial Unicode MS" w:hAnsi="Times New Roman"/>
                <w:b/>
                <w:bCs/>
                <w:sz w:val="20"/>
                <w:szCs w:val="20"/>
              </w:rPr>
            </w:pPr>
            <w:r w:rsidRPr="005D0476">
              <w:rPr>
                <w:rFonts w:ascii="Times New Roman" w:eastAsia="Arial Unicode MS" w:hAnsi="Times New Roman"/>
                <w:b/>
                <w:bCs/>
                <w:sz w:val="20"/>
                <w:szCs w:val="20"/>
              </w:rPr>
              <w:t>2</w:t>
            </w:r>
          </w:p>
        </w:tc>
        <w:tc>
          <w:tcPr>
            <w:tcW w:w="2693" w:type="dxa"/>
            <w:tcBorders>
              <w:top w:val="single" w:sz="12" w:space="0" w:color="auto"/>
              <w:left w:val="single" w:sz="12" w:space="0" w:color="auto"/>
              <w:bottom w:val="single" w:sz="12" w:space="0" w:color="auto"/>
              <w:right w:val="single" w:sz="12" w:space="0" w:color="auto"/>
            </w:tcBorders>
            <w:shd w:val="clear" w:color="auto" w:fill="auto"/>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3115"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c>
          <w:tcPr>
            <w:tcW w:w="4111" w:type="dxa"/>
            <w:tcBorders>
              <w:top w:val="single" w:sz="12" w:space="0" w:color="auto"/>
              <w:left w:val="single" w:sz="12" w:space="0" w:color="auto"/>
              <w:bottom w:val="single" w:sz="12" w:space="0" w:color="auto"/>
              <w:right w:val="single" w:sz="12" w:space="0" w:color="auto"/>
            </w:tcBorders>
            <w:shd w:val="clear" w:color="auto" w:fill="auto"/>
            <w:vAlign w:val="center"/>
          </w:tcPr>
          <w:p w:rsidR="002F5B6E" w:rsidRPr="005D0476" w:rsidRDefault="002F5B6E" w:rsidP="004018F1">
            <w:pPr>
              <w:widowControl w:val="0"/>
              <w:suppressAutoHyphens w:val="0"/>
              <w:spacing w:after="0" w:line="240" w:lineRule="auto"/>
              <w:ind w:firstLine="709"/>
              <w:contextualSpacing/>
              <w:jc w:val="center"/>
              <w:outlineLvl w:val="0"/>
              <w:rPr>
                <w:rFonts w:ascii="Times New Roman" w:eastAsia="Arial Unicode MS" w:hAnsi="Times New Roman"/>
                <w:b/>
                <w:bCs/>
                <w:sz w:val="20"/>
                <w:szCs w:val="20"/>
              </w:rPr>
            </w:pPr>
          </w:p>
        </w:tc>
      </w:tr>
    </w:tbl>
    <w:p w:rsidR="002F5B6E" w:rsidRPr="004F721C" w:rsidRDefault="002F5B6E" w:rsidP="002F5B6E">
      <w:pPr>
        <w:widowControl w:val="0"/>
        <w:suppressAutoHyphens w:val="0"/>
        <w:spacing w:after="0" w:line="240" w:lineRule="auto"/>
        <w:ind w:firstLine="709"/>
        <w:contextualSpacing/>
        <w:jc w:val="both"/>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jc w:val="both"/>
        <w:rPr>
          <w:rFonts w:ascii="Times New Roman" w:hAnsi="Times New Roman"/>
          <w:b/>
          <w:sz w:val="24"/>
          <w:szCs w:val="24"/>
        </w:rPr>
      </w:pPr>
    </w:p>
    <w:p w:rsidR="002F5B6E" w:rsidRPr="004F721C" w:rsidRDefault="002F5B6E" w:rsidP="002F5B6E">
      <w:pPr>
        <w:widowControl w:val="0"/>
        <w:suppressAutoHyphens w:val="0"/>
        <w:spacing w:after="0" w:line="240" w:lineRule="auto"/>
        <w:ind w:firstLine="709"/>
        <w:contextualSpacing/>
        <w:rPr>
          <w:rFonts w:ascii="Times New Roman" w:hAnsi="Times New Roman"/>
          <w:b/>
          <w:i/>
          <w:sz w:val="24"/>
          <w:szCs w:val="24"/>
        </w:rPr>
      </w:pPr>
      <w:r w:rsidRPr="004F721C">
        <w:rPr>
          <w:rFonts w:ascii="Times New Roman" w:hAnsi="Times New Roman"/>
          <w:b/>
          <w:i/>
          <w:sz w:val="24"/>
          <w:szCs w:val="24"/>
        </w:rPr>
        <w:t>Комментарий</w:t>
      </w:r>
    </w:p>
    <w:p w:rsidR="002F5B6E" w:rsidRPr="004F721C" w:rsidRDefault="002F5B6E" w:rsidP="002F5B6E">
      <w:pPr>
        <w:widowControl w:val="0"/>
        <w:suppressAutoHyphens w:val="0"/>
        <w:spacing w:after="0" w:line="240" w:lineRule="auto"/>
        <w:ind w:firstLine="709"/>
        <w:contextualSpacing/>
        <w:rPr>
          <w:rFonts w:ascii="Times New Roman" w:hAnsi="Times New Roman"/>
          <w:b/>
          <w:i/>
          <w:sz w:val="24"/>
          <w:szCs w:val="24"/>
        </w:rPr>
      </w:pPr>
    </w:p>
    <w:p w:rsidR="002F5B6E" w:rsidRPr="005D0476" w:rsidRDefault="002F5B6E" w:rsidP="002F5B6E">
      <w:pPr>
        <w:suppressAutoHyphens w:val="0"/>
        <w:autoSpaceDE w:val="0"/>
        <w:autoSpaceDN w:val="0"/>
        <w:adjustRightInd w:val="0"/>
        <w:spacing w:after="0" w:line="240" w:lineRule="auto"/>
        <w:ind w:firstLine="709"/>
        <w:contextualSpacing/>
        <w:jc w:val="both"/>
        <w:rPr>
          <w:rFonts w:ascii="Times New Roman" w:hAnsi="Times New Roman"/>
          <w:i/>
          <w:kern w:val="0"/>
          <w:sz w:val="20"/>
          <w:szCs w:val="20"/>
          <w:lang w:eastAsia="ru-RU"/>
        </w:rPr>
      </w:pPr>
      <w:r w:rsidRPr="005D0476">
        <w:rPr>
          <w:rFonts w:ascii="Times New Roman" w:hAnsi="Times New Roman"/>
          <w:i/>
          <w:sz w:val="20"/>
          <w:szCs w:val="20"/>
        </w:rPr>
        <w:t xml:space="preserve">Обращаем ваше внимание, что </w:t>
      </w:r>
      <w:r w:rsidRPr="005D0476">
        <w:rPr>
          <w:rFonts w:ascii="Times New Roman" w:hAnsi="Times New Roman"/>
          <w:i/>
          <w:sz w:val="20"/>
          <w:szCs w:val="20"/>
          <w:u w:val="single"/>
        </w:rPr>
        <w:t xml:space="preserve">участникам закупки </w:t>
      </w:r>
      <w:r w:rsidRPr="005D0476">
        <w:rPr>
          <w:rFonts w:ascii="Times New Roman" w:hAnsi="Times New Roman"/>
          <w:i/>
          <w:sz w:val="20"/>
          <w:szCs w:val="20"/>
        </w:rPr>
        <w:t>в обязательном порядке</w:t>
      </w:r>
      <w:r w:rsidR="002E2054" w:rsidRPr="005D0476">
        <w:rPr>
          <w:rFonts w:ascii="Times New Roman" w:hAnsi="Times New Roman"/>
          <w:i/>
          <w:sz w:val="20"/>
          <w:szCs w:val="20"/>
        </w:rPr>
        <w:t xml:space="preserve"> </w:t>
      </w:r>
      <w:r w:rsidRPr="005D0476">
        <w:rPr>
          <w:rFonts w:ascii="Times New Roman" w:hAnsi="Times New Roman"/>
          <w:i/>
          <w:kern w:val="0"/>
          <w:sz w:val="20"/>
          <w:szCs w:val="20"/>
          <w:lang w:eastAsia="ru-RU"/>
        </w:rPr>
        <w:t xml:space="preserve">необходимо указать </w:t>
      </w:r>
      <w:r w:rsidRPr="005D0476">
        <w:rPr>
          <w:rFonts w:ascii="Times New Roman" w:hAnsi="Times New Roman"/>
          <w:i/>
          <w:kern w:val="0"/>
          <w:sz w:val="20"/>
          <w:szCs w:val="20"/>
          <w:u w:val="single"/>
          <w:lang w:eastAsia="ru-RU"/>
        </w:rPr>
        <w:t>конкретные показатели товара</w:t>
      </w:r>
      <w:r w:rsidRPr="005D0476">
        <w:rPr>
          <w:rFonts w:ascii="Times New Roman" w:hAnsi="Times New Roman"/>
          <w:i/>
          <w:kern w:val="0"/>
          <w:sz w:val="20"/>
          <w:szCs w:val="20"/>
          <w:lang w:eastAsia="ru-RU"/>
        </w:rPr>
        <w:t>, соответствующие значениям, установленным в документации о редукционе, и указать товарный знак (при наличии).</w:t>
      </w:r>
    </w:p>
    <w:p w:rsidR="002F5B6E" w:rsidRPr="005D0476" w:rsidRDefault="002F5B6E" w:rsidP="002F5B6E">
      <w:pPr>
        <w:suppressAutoHyphens w:val="0"/>
        <w:autoSpaceDE w:val="0"/>
        <w:autoSpaceDN w:val="0"/>
        <w:adjustRightInd w:val="0"/>
        <w:spacing w:after="0" w:line="240" w:lineRule="auto"/>
        <w:ind w:firstLine="709"/>
        <w:contextualSpacing/>
        <w:jc w:val="both"/>
        <w:rPr>
          <w:rFonts w:ascii="Times New Roman" w:hAnsi="Times New Roman"/>
          <w:i/>
          <w:kern w:val="0"/>
          <w:sz w:val="20"/>
          <w:szCs w:val="20"/>
          <w:highlight w:val="yellow"/>
          <w:lang w:eastAsia="ru-RU"/>
        </w:rPr>
      </w:pPr>
      <w:r w:rsidRPr="005D0476">
        <w:rPr>
          <w:rFonts w:ascii="Times New Roman" w:hAnsi="Times New Roman"/>
          <w:b/>
          <w:i/>
          <w:kern w:val="0"/>
          <w:sz w:val="20"/>
          <w:szCs w:val="20"/>
          <w:lang w:eastAsia="ru-RU"/>
        </w:rPr>
        <w:t>**</w:t>
      </w:r>
      <w:r w:rsidR="006E2E86" w:rsidRPr="005D0476">
        <w:rPr>
          <w:rFonts w:ascii="Times New Roman" w:hAnsi="Times New Roman"/>
          <w:sz w:val="20"/>
          <w:szCs w:val="20"/>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2F5B6E" w:rsidRPr="005D0476" w:rsidRDefault="002F5B6E" w:rsidP="002F5B6E">
      <w:pPr>
        <w:widowControl w:val="0"/>
        <w:suppressAutoHyphens w:val="0"/>
        <w:spacing w:after="0" w:line="240" w:lineRule="auto"/>
        <w:ind w:firstLine="709"/>
        <w:contextualSpacing/>
        <w:rPr>
          <w:rFonts w:ascii="Times New Roman" w:hAnsi="Times New Roman"/>
          <w:b/>
          <w:i/>
          <w:sz w:val="20"/>
          <w:szCs w:val="20"/>
        </w:rPr>
      </w:pPr>
    </w:p>
    <w:p w:rsidR="002F5B6E" w:rsidRPr="004F721C" w:rsidRDefault="002F5B6E" w:rsidP="002F5B6E">
      <w:pPr>
        <w:widowControl w:val="0"/>
        <w:suppressAutoHyphens w:val="0"/>
        <w:spacing w:after="0" w:line="240" w:lineRule="auto"/>
        <w:ind w:firstLine="709"/>
        <w:contextualSpacing/>
        <w:rPr>
          <w:rFonts w:ascii="Times New Roman" w:hAnsi="Times New Roman"/>
          <w:sz w:val="24"/>
          <w:szCs w:val="24"/>
        </w:rPr>
      </w:pPr>
    </w:p>
    <w:p w:rsidR="002F5B6E" w:rsidRPr="004F721C" w:rsidRDefault="002F5B6E" w:rsidP="002F5B6E">
      <w:pPr>
        <w:widowControl w:val="0"/>
        <w:suppressAutoHyphens w:val="0"/>
        <w:spacing w:after="0" w:line="240" w:lineRule="auto"/>
        <w:ind w:firstLine="709"/>
        <w:contextualSpacing/>
        <w:rPr>
          <w:rFonts w:ascii="Times New Roman" w:hAnsi="Times New Roman"/>
          <w:sz w:val="24"/>
          <w:szCs w:val="24"/>
        </w:rPr>
      </w:pPr>
    </w:p>
    <w:p w:rsidR="002F5B6E" w:rsidRPr="004F721C" w:rsidRDefault="002F5B6E" w:rsidP="002E2054">
      <w:pPr>
        <w:widowControl w:val="0"/>
        <w:suppressAutoHyphens w:val="0"/>
        <w:spacing w:after="0" w:line="240" w:lineRule="auto"/>
        <w:ind w:firstLine="709"/>
        <w:contextualSpacing/>
        <w:jc w:val="both"/>
        <w:rPr>
          <w:rFonts w:ascii="Times New Roman" w:hAnsi="Times New Roman"/>
          <w:sz w:val="24"/>
          <w:szCs w:val="24"/>
        </w:rPr>
      </w:pPr>
    </w:p>
    <w:p w:rsidR="002F5B6E" w:rsidRPr="00AB361C" w:rsidRDefault="005D0476" w:rsidP="00AB361C">
      <w:pPr>
        <w:spacing w:after="0" w:line="240" w:lineRule="auto"/>
        <w:jc w:val="both"/>
        <w:rPr>
          <w:i/>
          <w:sz w:val="20"/>
          <w:szCs w:val="20"/>
        </w:rPr>
      </w:pPr>
      <w:r w:rsidRPr="00AB361C">
        <w:rPr>
          <w:rFonts w:ascii="Times New Roman" w:hAnsi="Times New Roman"/>
          <w:i/>
          <w:sz w:val="20"/>
          <w:szCs w:val="20"/>
        </w:rPr>
        <w:t xml:space="preserve">* </w:t>
      </w:r>
      <w:r w:rsidR="002F5B6E" w:rsidRPr="00AB361C">
        <w:rPr>
          <w:rFonts w:ascii="Times New Roman" w:hAnsi="Times New Roman"/>
          <w:i/>
          <w:sz w:val="20"/>
          <w:szCs w:val="20"/>
        </w:rPr>
        <w:t>Заполнение настоящей Формы носит исключительно рекомендательный характер, несоблюдение Формы не влечет отказ в допуске к участию в редукционе.</w:t>
      </w:r>
    </w:p>
    <w:p w:rsidR="00E247DE" w:rsidRPr="0030647A" w:rsidRDefault="00E247DE" w:rsidP="004F721C">
      <w:pPr>
        <w:widowControl w:val="0"/>
        <w:tabs>
          <w:tab w:val="left" w:pos="360"/>
        </w:tabs>
        <w:spacing w:after="0" w:line="240" w:lineRule="auto"/>
        <w:ind w:firstLine="709"/>
        <w:contextualSpacing/>
        <w:rPr>
          <w:rFonts w:ascii="Times New Roman" w:hAnsi="Times New Roman"/>
          <w:bCs/>
          <w:sz w:val="28"/>
          <w:szCs w:val="28"/>
        </w:rPr>
      </w:pPr>
    </w:p>
    <w:bookmarkEnd w:id="5"/>
    <w:p w:rsidR="00E247DE" w:rsidRPr="002E2054" w:rsidRDefault="00E247DE" w:rsidP="002E2054">
      <w:pPr>
        <w:spacing w:after="0" w:line="240" w:lineRule="auto"/>
        <w:contextualSpacing/>
        <w:rPr>
          <w:sz w:val="2"/>
          <w:szCs w:val="2"/>
        </w:rPr>
      </w:pPr>
    </w:p>
    <w:sectPr w:rsidR="00E247DE" w:rsidRPr="002E2054" w:rsidSect="002E2054">
      <w:footerReference w:type="even" r:id="rId10"/>
      <w:footerReference w:type="default" r:id="rId11"/>
      <w:pgSz w:w="11906" w:h="16838"/>
      <w:pgMar w:top="301" w:right="425" w:bottom="357" w:left="567" w:header="181" w:footer="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99F" w:rsidRDefault="0060399F">
      <w:r>
        <w:separator/>
      </w:r>
    </w:p>
  </w:endnote>
  <w:endnote w:type="continuationSeparator" w:id="0">
    <w:p w:rsidR="0060399F" w:rsidRDefault="00603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DejaVu Sans">
    <w:altName w:val="Times New Roman"/>
    <w:charset w:val="00"/>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85" w:rsidRDefault="00DE7B85"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17</w:t>
    </w:r>
    <w:r>
      <w:rPr>
        <w:rStyle w:val="af1"/>
      </w:rPr>
      <w:fldChar w:fldCharType="end"/>
    </w:r>
  </w:p>
  <w:p w:rsidR="00DE7B85" w:rsidRDefault="00DE7B85" w:rsidP="009C25BA">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85" w:rsidRDefault="00DE7B85" w:rsidP="009C25BA">
    <w:pPr>
      <w:pStyle w:val="af0"/>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CA5C36">
      <w:rPr>
        <w:rStyle w:val="af1"/>
        <w:noProof/>
      </w:rPr>
      <w:t>7</w:t>
    </w:r>
    <w:r>
      <w:rPr>
        <w:rStyle w:val="af1"/>
      </w:rPr>
      <w:fldChar w:fldCharType="end"/>
    </w:r>
  </w:p>
  <w:p w:rsidR="00DE7B85" w:rsidRDefault="00DE7B85" w:rsidP="009C25BA">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99F" w:rsidRDefault="0060399F">
      <w:r>
        <w:separator/>
      </w:r>
    </w:p>
  </w:footnote>
  <w:footnote w:type="continuationSeparator" w:id="0">
    <w:p w:rsidR="0060399F" w:rsidRDefault="00603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nsid w:val="FFFFFF7E"/>
    <w:multiLevelType w:val="singleLevel"/>
    <w:tmpl w:val="33C6B362"/>
    <w:lvl w:ilvl="0">
      <w:start w:val="1"/>
      <w:numFmt w:val="decimal"/>
      <w:pStyle w:val="3"/>
      <w:lvlText w:val="%1."/>
      <w:lvlJc w:val="left"/>
      <w:pPr>
        <w:tabs>
          <w:tab w:val="num" w:pos="926"/>
        </w:tabs>
        <w:ind w:left="926" w:hanging="360"/>
      </w:pPr>
    </w:lvl>
  </w:abstractNum>
  <w:abstractNum w:abstractNumId="3">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nsid w:val="FFFFFF88"/>
    <w:multiLevelType w:val="singleLevel"/>
    <w:tmpl w:val="726279B0"/>
    <w:lvl w:ilvl="0">
      <w:start w:val="1"/>
      <w:numFmt w:val="decimal"/>
      <w:pStyle w:val="a"/>
      <w:lvlText w:val="%1."/>
      <w:lvlJc w:val="left"/>
      <w:pPr>
        <w:tabs>
          <w:tab w:val="num" w:pos="360"/>
        </w:tabs>
        <w:ind w:left="360" w:hanging="360"/>
      </w:pPr>
    </w:lvl>
  </w:abstractNum>
  <w:abstractNum w:abstractNumId="9">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D8F5E88"/>
    <w:multiLevelType w:val="singleLevel"/>
    <w:tmpl w:val="95A8BF74"/>
    <w:lvl w:ilvl="0">
      <w:start w:val="1"/>
      <w:numFmt w:val="bullet"/>
      <w:lvlText w:val="-"/>
      <w:lvlJc w:val="left"/>
      <w:pPr>
        <w:tabs>
          <w:tab w:val="num" w:pos="720"/>
        </w:tabs>
        <w:ind w:left="720" w:hanging="360"/>
      </w:pPr>
    </w:lvl>
  </w:abstractNum>
  <w:abstractNum w:abstractNumId="35">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A30"/>
    <w:rsid w:val="00000767"/>
    <w:rsid w:val="00001FCC"/>
    <w:rsid w:val="00002383"/>
    <w:rsid w:val="000036EF"/>
    <w:rsid w:val="00007401"/>
    <w:rsid w:val="00007A07"/>
    <w:rsid w:val="0001089F"/>
    <w:rsid w:val="000118C8"/>
    <w:rsid w:val="00012A17"/>
    <w:rsid w:val="00017179"/>
    <w:rsid w:val="000204A2"/>
    <w:rsid w:val="000205BF"/>
    <w:rsid w:val="000219A1"/>
    <w:rsid w:val="000226F6"/>
    <w:rsid w:val="00023507"/>
    <w:rsid w:val="000239AC"/>
    <w:rsid w:val="000246E7"/>
    <w:rsid w:val="00030478"/>
    <w:rsid w:val="00031AED"/>
    <w:rsid w:val="000325A0"/>
    <w:rsid w:val="00032802"/>
    <w:rsid w:val="00033A78"/>
    <w:rsid w:val="0003577E"/>
    <w:rsid w:val="000360F1"/>
    <w:rsid w:val="000363DB"/>
    <w:rsid w:val="00037AB9"/>
    <w:rsid w:val="00040A83"/>
    <w:rsid w:val="00045142"/>
    <w:rsid w:val="00046580"/>
    <w:rsid w:val="0004743D"/>
    <w:rsid w:val="00051397"/>
    <w:rsid w:val="00052F8B"/>
    <w:rsid w:val="000539CA"/>
    <w:rsid w:val="00060DB8"/>
    <w:rsid w:val="00061D14"/>
    <w:rsid w:val="00062075"/>
    <w:rsid w:val="000637F0"/>
    <w:rsid w:val="00065F71"/>
    <w:rsid w:val="00071A71"/>
    <w:rsid w:val="00074D0E"/>
    <w:rsid w:val="000765DE"/>
    <w:rsid w:val="000777C2"/>
    <w:rsid w:val="0008093D"/>
    <w:rsid w:val="00081273"/>
    <w:rsid w:val="000812DA"/>
    <w:rsid w:val="00083BE7"/>
    <w:rsid w:val="0008544D"/>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4663"/>
    <w:rsid w:val="000C4722"/>
    <w:rsid w:val="000D0767"/>
    <w:rsid w:val="000D28A4"/>
    <w:rsid w:val="000D33AA"/>
    <w:rsid w:val="000D3583"/>
    <w:rsid w:val="000D4378"/>
    <w:rsid w:val="000D5895"/>
    <w:rsid w:val="000E17FE"/>
    <w:rsid w:val="000E215E"/>
    <w:rsid w:val="000E3230"/>
    <w:rsid w:val="000E3CF0"/>
    <w:rsid w:val="000E720F"/>
    <w:rsid w:val="000F28E6"/>
    <w:rsid w:val="000F2F1F"/>
    <w:rsid w:val="000F30D0"/>
    <w:rsid w:val="000F3745"/>
    <w:rsid w:val="000F3BA8"/>
    <w:rsid w:val="000F53D8"/>
    <w:rsid w:val="000F54B5"/>
    <w:rsid w:val="000F6E02"/>
    <w:rsid w:val="000F7DE2"/>
    <w:rsid w:val="0010103D"/>
    <w:rsid w:val="0010220D"/>
    <w:rsid w:val="00102435"/>
    <w:rsid w:val="001056B8"/>
    <w:rsid w:val="00105AAF"/>
    <w:rsid w:val="001075C2"/>
    <w:rsid w:val="00107F72"/>
    <w:rsid w:val="0011221C"/>
    <w:rsid w:val="00114A0F"/>
    <w:rsid w:val="00116305"/>
    <w:rsid w:val="00122C5B"/>
    <w:rsid w:val="00125A0F"/>
    <w:rsid w:val="0013104B"/>
    <w:rsid w:val="00131CE7"/>
    <w:rsid w:val="001361C7"/>
    <w:rsid w:val="0013630B"/>
    <w:rsid w:val="0013740E"/>
    <w:rsid w:val="001405FB"/>
    <w:rsid w:val="001434CD"/>
    <w:rsid w:val="0014368E"/>
    <w:rsid w:val="0014624E"/>
    <w:rsid w:val="00146EBA"/>
    <w:rsid w:val="0014798D"/>
    <w:rsid w:val="001517AA"/>
    <w:rsid w:val="00151B5B"/>
    <w:rsid w:val="001537C5"/>
    <w:rsid w:val="00153E9C"/>
    <w:rsid w:val="001563CD"/>
    <w:rsid w:val="0015706B"/>
    <w:rsid w:val="0016082D"/>
    <w:rsid w:val="00161703"/>
    <w:rsid w:val="00166A41"/>
    <w:rsid w:val="001735C1"/>
    <w:rsid w:val="001736DC"/>
    <w:rsid w:val="00173B33"/>
    <w:rsid w:val="00173EA3"/>
    <w:rsid w:val="001740E7"/>
    <w:rsid w:val="00180697"/>
    <w:rsid w:val="00182D16"/>
    <w:rsid w:val="001855BE"/>
    <w:rsid w:val="00185CB1"/>
    <w:rsid w:val="00186A25"/>
    <w:rsid w:val="00190E3E"/>
    <w:rsid w:val="00191515"/>
    <w:rsid w:val="00191A39"/>
    <w:rsid w:val="001936F7"/>
    <w:rsid w:val="001A12EC"/>
    <w:rsid w:val="001A4415"/>
    <w:rsid w:val="001A5A85"/>
    <w:rsid w:val="001A6AA7"/>
    <w:rsid w:val="001A6F31"/>
    <w:rsid w:val="001B1056"/>
    <w:rsid w:val="001B188A"/>
    <w:rsid w:val="001B1D91"/>
    <w:rsid w:val="001B2446"/>
    <w:rsid w:val="001B3CA6"/>
    <w:rsid w:val="001B5321"/>
    <w:rsid w:val="001B7E32"/>
    <w:rsid w:val="001C25D5"/>
    <w:rsid w:val="001C313F"/>
    <w:rsid w:val="001C39E8"/>
    <w:rsid w:val="001C765E"/>
    <w:rsid w:val="001C7B70"/>
    <w:rsid w:val="001D00AE"/>
    <w:rsid w:val="001D0F0F"/>
    <w:rsid w:val="001D37B4"/>
    <w:rsid w:val="001D502E"/>
    <w:rsid w:val="001E024B"/>
    <w:rsid w:val="001E26C5"/>
    <w:rsid w:val="001E285B"/>
    <w:rsid w:val="001E430E"/>
    <w:rsid w:val="001E5EAE"/>
    <w:rsid w:val="001E70E8"/>
    <w:rsid w:val="001F2D2B"/>
    <w:rsid w:val="001F3037"/>
    <w:rsid w:val="001F42CA"/>
    <w:rsid w:val="001F5D36"/>
    <w:rsid w:val="002034C5"/>
    <w:rsid w:val="00203CFB"/>
    <w:rsid w:val="002062DA"/>
    <w:rsid w:val="00207260"/>
    <w:rsid w:val="00212018"/>
    <w:rsid w:val="00213362"/>
    <w:rsid w:val="00213896"/>
    <w:rsid w:val="00215723"/>
    <w:rsid w:val="00215E68"/>
    <w:rsid w:val="00216AB1"/>
    <w:rsid w:val="002225C4"/>
    <w:rsid w:val="00224424"/>
    <w:rsid w:val="00226407"/>
    <w:rsid w:val="00226569"/>
    <w:rsid w:val="00226759"/>
    <w:rsid w:val="0022684C"/>
    <w:rsid w:val="0023368E"/>
    <w:rsid w:val="00234DBF"/>
    <w:rsid w:val="00234ED7"/>
    <w:rsid w:val="00237D9C"/>
    <w:rsid w:val="00240770"/>
    <w:rsid w:val="00240ED8"/>
    <w:rsid w:val="00241019"/>
    <w:rsid w:val="00243525"/>
    <w:rsid w:val="00245480"/>
    <w:rsid w:val="002464CD"/>
    <w:rsid w:val="00247F0B"/>
    <w:rsid w:val="00250486"/>
    <w:rsid w:val="00250AA4"/>
    <w:rsid w:val="00250E0C"/>
    <w:rsid w:val="00250E70"/>
    <w:rsid w:val="00253796"/>
    <w:rsid w:val="00253FB3"/>
    <w:rsid w:val="0025464E"/>
    <w:rsid w:val="002555BB"/>
    <w:rsid w:val="0026124E"/>
    <w:rsid w:val="00261347"/>
    <w:rsid w:val="00264197"/>
    <w:rsid w:val="00265369"/>
    <w:rsid w:val="00266310"/>
    <w:rsid w:val="0026752F"/>
    <w:rsid w:val="00270497"/>
    <w:rsid w:val="002723DE"/>
    <w:rsid w:val="00272429"/>
    <w:rsid w:val="00272BC8"/>
    <w:rsid w:val="00275A54"/>
    <w:rsid w:val="00275E71"/>
    <w:rsid w:val="00284D65"/>
    <w:rsid w:val="00287C7B"/>
    <w:rsid w:val="002902F7"/>
    <w:rsid w:val="002916B1"/>
    <w:rsid w:val="00293866"/>
    <w:rsid w:val="00294299"/>
    <w:rsid w:val="0029523B"/>
    <w:rsid w:val="00296BE8"/>
    <w:rsid w:val="002A1224"/>
    <w:rsid w:val="002A28FB"/>
    <w:rsid w:val="002A3A25"/>
    <w:rsid w:val="002A5D16"/>
    <w:rsid w:val="002A623D"/>
    <w:rsid w:val="002A7F40"/>
    <w:rsid w:val="002B350C"/>
    <w:rsid w:val="002C0605"/>
    <w:rsid w:val="002C1259"/>
    <w:rsid w:val="002C1B42"/>
    <w:rsid w:val="002C4D2A"/>
    <w:rsid w:val="002C6A03"/>
    <w:rsid w:val="002D25A4"/>
    <w:rsid w:val="002D2677"/>
    <w:rsid w:val="002D33DC"/>
    <w:rsid w:val="002D418C"/>
    <w:rsid w:val="002D76B9"/>
    <w:rsid w:val="002D7EC6"/>
    <w:rsid w:val="002D7F7B"/>
    <w:rsid w:val="002E1EB6"/>
    <w:rsid w:val="002E2054"/>
    <w:rsid w:val="002E3436"/>
    <w:rsid w:val="002E364C"/>
    <w:rsid w:val="002E5426"/>
    <w:rsid w:val="002E58C5"/>
    <w:rsid w:val="002E5F05"/>
    <w:rsid w:val="002E5F43"/>
    <w:rsid w:val="002E65DF"/>
    <w:rsid w:val="002E7213"/>
    <w:rsid w:val="002F0869"/>
    <w:rsid w:val="002F119A"/>
    <w:rsid w:val="002F13EE"/>
    <w:rsid w:val="002F14E1"/>
    <w:rsid w:val="002F2779"/>
    <w:rsid w:val="002F3783"/>
    <w:rsid w:val="002F473D"/>
    <w:rsid w:val="002F48D7"/>
    <w:rsid w:val="002F5492"/>
    <w:rsid w:val="002F5B6E"/>
    <w:rsid w:val="002F6A16"/>
    <w:rsid w:val="002F756F"/>
    <w:rsid w:val="00302256"/>
    <w:rsid w:val="00304005"/>
    <w:rsid w:val="0030460A"/>
    <w:rsid w:val="003055A1"/>
    <w:rsid w:val="0030601C"/>
    <w:rsid w:val="0030647A"/>
    <w:rsid w:val="003073D6"/>
    <w:rsid w:val="00307C64"/>
    <w:rsid w:val="00310358"/>
    <w:rsid w:val="00311D59"/>
    <w:rsid w:val="00320105"/>
    <w:rsid w:val="0032028F"/>
    <w:rsid w:val="00320899"/>
    <w:rsid w:val="00320F10"/>
    <w:rsid w:val="0032134B"/>
    <w:rsid w:val="0032137C"/>
    <w:rsid w:val="003226FC"/>
    <w:rsid w:val="00323DC2"/>
    <w:rsid w:val="003339B2"/>
    <w:rsid w:val="00340507"/>
    <w:rsid w:val="00341260"/>
    <w:rsid w:val="00341EE4"/>
    <w:rsid w:val="00342259"/>
    <w:rsid w:val="0034344D"/>
    <w:rsid w:val="00346766"/>
    <w:rsid w:val="00346F8D"/>
    <w:rsid w:val="00347A1E"/>
    <w:rsid w:val="00351CF1"/>
    <w:rsid w:val="00353441"/>
    <w:rsid w:val="00353C5A"/>
    <w:rsid w:val="00356D36"/>
    <w:rsid w:val="00363462"/>
    <w:rsid w:val="00363795"/>
    <w:rsid w:val="003669D1"/>
    <w:rsid w:val="00370272"/>
    <w:rsid w:val="00372968"/>
    <w:rsid w:val="00372EE8"/>
    <w:rsid w:val="00373830"/>
    <w:rsid w:val="00374E7F"/>
    <w:rsid w:val="00375B7E"/>
    <w:rsid w:val="003767B2"/>
    <w:rsid w:val="00377209"/>
    <w:rsid w:val="00377FE9"/>
    <w:rsid w:val="003807D4"/>
    <w:rsid w:val="0038499F"/>
    <w:rsid w:val="00387881"/>
    <w:rsid w:val="00387A30"/>
    <w:rsid w:val="00393883"/>
    <w:rsid w:val="00394CE1"/>
    <w:rsid w:val="003A10EA"/>
    <w:rsid w:val="003A252C"/>
    <w:rsid w:val="003A3FDC"/>
    <w:rsid w:val="003A40CF"/>
    <w:rsid w:val="003A44B1"/>
    <w:rsid w:val="003A4CCA"/>
    <w:rsid w:val="003A68D0"/>
    <w:rsid w:val="003B1BED"/>
    <w:rsid w:val="003B2836"/>
    <w:rsid w:val="003B36B0"/>
    <w:rsid w:val="003B3D6E"/>
    <w:rsid w:val="003C0EB6"/>
    <w:rsid w:val="003C569C"/>
    <w:rsid w:val="003D0E1D"/>
    <w:rsid w:val="003D1502"/>
    <w:rsid w:val="003D1E50"/>
    <w:rsid w:val="003D5B8D"/>
    <w:rsid w:val="003E017E"/>
    <w:rsid w:val="003E0811"/>
    <w:rsid w:val="003E1B34"/>
    <w:rsid w:val="003E1E54"/>
    <w:rsid w:val="003E2202"/>
    <w:rsid w:val="003E78D2"/>
    <w:rsid w:val="003F0DA7"/>
    <w:rsid w:val="003F0E75"/>
    <w:rsid w:val="003F2BA6"/>
    <w:rsid w:val="003F3577"/>
    <w:rsid w:val="003F38F6"/>
    <w:rsid w:val="003F5EBB"/>
    <w:rsid w:val="003F6877"/>
    <w:rsid w:val="003F758B"/>
    <w:rsid w:val="004006A3"/>
    <w:rsid w:val="00400923"/>
    <w:rsid w:val="004018F1"/>
    <w:rsid w:val="00402415"/>
    <w:rsid w:val="00403392"/>
    <w:rsid w:val="00403EAC"/>
    <w:rsid w:val="00410F31"/>
    <w:rsid w:val="004152ED"/>
    <w:rsid w:val="0041576F"/>
    <w:rsid w:val="00417141"/>
    <w:rsid w:val="00421601"/>
    <w:rsid w:val="00421B28"/>
    <w:rsid w:val="004240AB"/>
    <w:rsid w:val="00425717"/>
    <w:rsid w:val="00426B2D"/>
    <w:rsid w:val="00430A14"/>
    <w:rsid w:val="004351E4"/>
    <w:rsid w:val="0043715B"/>
    <w:rsid w:val="0044061C"/>
    <w:rsid w:val="00441034"/>
    <w:rsid w:val="00447629"/>
    <w:rsid w:val="00450EF7"/>
    <w:rsid w:val="0045250C"/>
    <w:rsid w:val="00452B0B"/>
    <w:rsid w:val="00453407"/>
    <w:rsid w:val="00453CC0"/>
    <w:rsid w:val="004541CE"/>
    <w:rsid w:val="00454C84"/>
    <w:rsid w:val="00456423"/>
    <w:rsid w:val="004568DC"/>
    <w:rsid w:val="00456E69"/>
    <w:rsid w:val="004605F4"/>
    <w:rsid w:val="00460D76"/>
    <w:rsid w:val="004612E9"/>
    <w:rsid w:val="00462B4C"/>
    <w:rsid w:val="00465205"/>
    <w:rsid w:val="0046521E"/>
    <w:rsid w:val="0047045F"/>
    <w:rsid w:val="00471197"/>
    <w:rsid w:val="004717C7"/>
    <w:rsid w:val="004739E7"/>
    <w:rsid w:val="00476074"/>
    <w:rsid w:val="00476802"/>
    <w:rsid w:val="00480B6C"/>
    <w:rsid w:val="00480D28"/>
    <w:rsid w:val="00482E2A"/>
    <w:rsid w:val="004840D7"/>
    <w:rsid w:val="00485DA6"/>
    <w:rsid w:val="00491162"/>
    <w:rsid w:val="00493D5B"/>
    <w:rsid w:val="0049424B"/>
    <w:rsid w:val="0049657F"/>
    <w:rsid w:val="00496D48"/>
    <w:rsid w:val="00497965"/>
    <w:rsid w:val="004A0763"/>
    <w:rsid w:val="004A19B3"/>
    <w:rsid w:val="004A245A"/>
    <w:rsid w:val="004A3355"/>
    <w:rsid w:val="004A42DB"/>
    <w:rsid w:val="004A465A"/>
    <w:rsid w:val="004A5F2A"/>
    <w:rsid w:val="004A67BF"/>
    <w:rsid w:val="004A6AAD"/>
    <w:rsid w:val="004B0643"/>
    <w:rsid w:val="004B4F09"/>
    <w:rsid w:val="004B6E58"/>
    <w:rsid w:val="004B73F4"/>
    <w:rsid w:val="004C11A0"/>
    <w:rsid w:val="004C256E"/>
    <w:rsid w:val="004C3225"/>
    <w:rsid w:val="004C40BE"/>
    <w:rsid w:val="004C5A22"/>
    <w:rsid w:val="004C646F"/>
    <w:rsid w:val="004C6485"/>
    <w:rsid w:val="004C6C29"/>
    <w:rsid w:val="004D1A28"/>
    <w:rsid w:val="004D552F"/>
    <w:rsid w:val="004D6588"/>
    <w:rsid w:val="004D788D"/>
    <w:rsid w:val="004E008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212C"/>
    <w:rsid w:val="005071AA"/>
    <w:rsid w:val="005077CC"/>
    <w:rsid w:val="005108EE"/>
    <w:rsid w:val="0051182A"/>
    <w:rsid w:val="00511AB7"/>
    <w:rsid w:val="00511DFF"/>
    <w:rsid w:val="005148CF"/>
    <w:rsid w:val="00515F22"/>
    <w:rsid w:val="005165A7"/>
    <w:rsid w:val="00523A2B"/>
    <w:rsid w:val="005263D4"/>
    <w:rsid w:val="005270C7"/>
    <w:rsid w:val="005334D6"/>
    <w:rsid w:val="00536E4D"/>
    <w:rsid w:val="00537A82"/>
    <w:rsid w:val="00540582"/>
    <w:rsid w:val="00540716"/>
    <w:rsid w:val="00541B70"/>
    <w:rsid w:val="00542B26"/>
    <w:rsid w:val="005437A4"/>
    <w:rsid w:val="00543F88"/>
    <w:rsid w:val="005516E8"/>
    <w:rsid w:val="00552F1A"/>
    <w:rsid w:val="00554122"/>
    <w:rsid w:val="005556FD"/>
    <w:rsid w:val="00556D8F"/>
    <w:rsid w:val="0055705C"/>
    <w:rsid w:val="005570AF"/>
    <w:rsid w:val="0056185F"/>
    <w:rsid w:val="00561950"/>
    <w:rsid w:val="00562250"/>
    <w:rsid w:val="005645F6"/>
    <w:rsid w:val="005650F4"/>
    <w:rsid w:val="00565B0C"/>
    <w:rsid w:val="00566B8D"/>
    <w:rsid w:val="005677E4"/>
    <w:rsid w:val="00574121"/>
    <w:rsid w:val="00574760"/>
    <w:rsid w:val="0057557A"/>
    <w:rsid w:val="00576341"/>
    <w:rsid w:val="00576B32"/>
    <w:rsid w:val="0057784C"/>
    <w:rsid w:val="005825C9"/>
    <w:rsid w:val="005833F3"/>
    <w:rsid w:val="0058383D"/>
    <w:rsid w:val="005839B5"/>
    <w:rsid w:val="00587073"/>
    <w:rsid w:val="005877BC"/>
    <w:rsid w:val="00587F17"/>
    <w:rsid w:val="005916D2"/>
    <w:rsid w:val="005920DB"/>
    <w:rsid w:val="0059276D"/>
    <w:rsid w:val="0059355C"/>
    <w:rsid w:val="00593A37"/>
    <w:rsid w:val="0059617F"/>
    <w:rsid w:val="005971D8"/>
    <w:rsid w:val="005977E4"/>
    <w:rsid w:val="005A063A"/>
    <w:rsid w:val="005A1651"/>
    <w:rsid w:val="005A191A"/>
    <w:rsid w:val="005A2023"/>
    <w:rsid w:val="005A2CC9"/>
    <w:rsid w:val="005A3AD8"/>
    <w:rsid w:val="005A4428"/>
    <w:rsid w:val="005A50BE"/>
    <w:rsid w:val="005A6491"/>
    <w:rsid w:val="005A76F3"/>
    <w:rsid w:val="005A7D5B"/>
    <w:rsid w:val="005B113A"/>
    <w:rsid w:val="005B1FD2"/>
    <w:rsid w:val="005B2BD2"/>
    <w:rsid w:val="005B2C1C"/>
    <w:rsid w:val="005B488F"/>
    <w:rsid w:val="005C1069"/>
    <w:rsid w:val="005C5309"/>
    <w:rsid w:val="005C72B7"/>
    <w:rsid w:val="005D0476"/>
    <w:rsid w:val="005D2D5F"/>
    <w:rsid w:val="005D6976"/>
    <w:rsid w:val="005D798D"/>
    <w:rsid w:val="005D7C24"/>
    <w:rsid w:val="005E0BEA"/>
    <w:rsid w:val="005E1ABA"/>
    <w:rsid w:val="005E24CA"/>
    <w:rsid w:val="005E341D"/>
    <w:rsid w:val="005E49FB"/>
    <w:rsid w:val="005E5B85"/>
    <w:rsid w:val="005E69D0"/>
    <w:rsid w:val="005E7297"/>
    <w:rsid w:val="005F219F"/>
    <w:rsid w:val="005F3677"/>
    <w:rsid w:val="005F4C24"/>
    <w:rsid w:val="005F5988"/>
    <w:rsid w:val="005F5C84"/>
    <w:rsid w:val="006030E7"/>
    <w:rsid w:val="0060399F"/>
    <w:rsid w:val="00603B31"/>
    <w:rsid w:val="0060525B"/>
    <w:rsid w:val="00605AD6"/>
    <w:rsid w:val="00605F7C"/>
    <w:rsid w:val="00606156"/>
    <w:rsid w:val="006069CD"/>
    <w:rsid w:val="00607D94"/>
    <w:rsid w:val="006107DE"/>
    <w:rsid w:val="006126CC"/>
    <w:rsid w:val="00613607"/>
    <w:rsid w:val="00613933"/>
    <w:rsid w:val="0061703D"/>
    <w:rsid w:val="00617402"/>
    <w:rsid w:val="006174DE"/>
    <w:rsid w:val="006200D9"/>
    <w:rsid w:val="0062098B"/>
    <w:rsid w:val="0062775C"/>
    <w:rsid w:val="00631917"/>
    <w:rsid w:val="00632D91"/>
    <w:rsid w:val="006330C2"/>
    <w:rsid w:val="00635481"/>
    <w:rsid w:val="00636F95"/>
    <w:rsid w:val="00640362"/>
    <w:rsid w:val="006457B3"/>
    <w:rsid w:val="0064706C"/>
    <w:rsid w:val="006471E0"/>
    <w:rsid w:val="00650EC0"/>
    <w:rsid w:val="00652C2C"/>
    <w:rsid w:val="00654610"/>
    <w:rsid w:val="00657A9D"/>
    <w:rsid w:val="00660374"/>
    <w:rsid w:val="006609DE"/>
    <w:rsid w:val="00662BA2"/>
    <w:rsid w:val="0066300B"/>
    <w:rsid w:val="00671BB5"/>
    <w:rsid w:val="00672757"/>
    <w:rsid w:val="006746FA"/>
    <w:rsid w:val="00677352"/>
    <w:rsid w:val="0068210C"/>
    <w:rsid w:val="006822D4"/>
    <w:rsid w:val="006850A7"/>
    <w:rsid w:val="006855BF"/>
    <w:rsid w:val="00685D50"/>
    <w:rsid w:val="00687517"/>
    <w:rsid w:val="0069299D"/>
    <w:rsid w:val="00692B04"/>
    <w:rsid w:val="006931E8"/>
    <w:rsid w:val="0069403D"/>
    <w:rsid w:val="00694DDB"/>
    <w:rsid w:val="0069667E"/>
    <w:rsid w:val="006968B1"/>
    <w:rsid w:val="00697C6B"/>
    <w:rsid w:val="006A0F43"/>
    <w:rsid w:val="006A2AE1"/>
    <w:rsid w:val="006A3521"/>
    <w:rsid w:val="006A5A3F"/>
    <w:rsid w:val="006A7E50"/>
    <w:rsid w:val="006B438E"/>
    <w:rsid w:val="006B5AFF"/>
    <w:rsid w:val="006C049F"/>
    <w:rsid w:val="006C0DF7"/>
    <w:rsid w:val="006C4A7A"/>
    <w:rsid w:val="006C4DA4"/>
    <w:rsid w:val="006C5606"/>
    <w:rsid w:val="006C57AB"/>
    <w:rsid w:val="006C772C"/>
    <w:rsid w:val="006D0925"/>
    <w:rsid w:val="006D0A60"/>
    <w:rsid w:val="006D2B95"/>
    <w:rsid w:val="006D3CA9"/>
    <w:rsid w:val="006D59AA"/>
    <w:rsid w:val="006E2E6A"/>
    <w:rsid w:val="006E2E86"/>
    <w:rsid w:val="006E3EDE"/>
    <w:rsid w:val="006E67A4"/>
    <w:rsid w:val="006E74DC"/>
    <w:rsid w:val="006F3C48"/>
    <w:rsid w:val="006F6051"/>
    <w:rsid w:val="00702F87"/>
    <w:rsid w:val="0070678D"/>
    <w:rsid w:val="00707045"/>
    <w:rsid w:val="00707CD7"/>
    <w:rsid w:val="00710014"/>
    <w:rsid w:val="00714C06"/>
    <w:rsid w:val="0071510C"/>
    <w:rsid w:val="00716593"/>
    <w:rsid w:val="0071733D"/>
    <w:rsid w:val="00720EDE"/>
    <w:rsid w:val="007217DC"/>
    <w:rsid w:val="00721AC5"/>
    <w:rsid w:val="00721F9F"/>
    <w:rsid w:val="007248D5"/>
    <w:rsid w:val="007254F3"/>
    <w:rsid w:val="00725CD5"/>
    <w:rsid w:val="00731B9F"/>
    <w:rsid w:val="0073373D"/>
    <w:rsid w:val="00733B59"/>
    <w:rsid w:val="0073479C"/>
    <w:rsid w:val="00735468"/>
    <w:rsid w:val="00735F14"/>
    <w:rsid w:val="00736C37"/>
    <w:rsid w:val="007372EC"/>
    <w:rsid w:val="0073742D"/>
    <w:rsid w:val="0074018D"/>
    <w:rsid w:val="00741098"/>
    <w:rsid w:val="007449E4"/>
    <w:rsid w:val="00744DA4"/>
    <w:rsid w:val="00750FA9"/>
    <w:rsid w:val="00751514"/>
    <w:rsid w:val="00751578"/>
    <w:rsid w:val="007540DB"/>
    <w:rsid w:val="00754505"/>
    <w:rsid w:val="0075710C"/>
    <w:rsid w:val="0075782D"/>
    <w:rsid w:val="007602B0"/>
    <w:rsid w:val="0076077D"/>
    <w:rsid w:val="007624F1"/>
    <w:rsid w:val="00763440"/>
    <w:rsid w:val="0076362E"/>
    <w:rsid w:val="0076410E"/>
    <w:rsid w:val="00765C2F"/>
    <w:rsid w:val="007665AB"/>
    <w:rsid w:val="007666C6"/>
    <w:rsid w:val="00766AC7"/>
    <w:rsid w:val="00772924"/>
    <w:rsid w:val="00772B0F"/>
    <w:rsid w:val="00775B6E"/>
    <w:rsid w:val="00775D03"/>
    <w:rsid w:val="00777207"/>
    <w:rsid w:val="00777AE6"/>
    <w:rsid w:val="00777B93"/>
    <w:rsid w:val="00780193"/>
    <w:rsid w:val="007809D7"/>
    <w:rsid w:val="00782561"/>
    <w:rsid w:val="00782569"/>
    <w:rsid w:val="007838F2"/>
    <w:rsid w:val="00783C96"/>
    <w:rsid w:val="0078436F"/>
    <w:rsid w:val="00785CF6"/>
    <w:rsid w:val="00787B9E"/>
    <w:rsid w:val="00787D85"/>
    <w:rsid w:val="00790506"/>
    <w:rsid w:val="007908E1"/>
    <w:rsid w:val="00790F91"/>
    <w:rsid w:val="00791BF6"/>
    <w:rsid w:val="007945DF"/>
    <w:rsid w:val="00796456"/>
    <w:rsid w:val="00797267"/>
    <w:rsid w:val="00797406"/>
    <w:rsid w:val="007A1174"/>
    <w:rsid w:val="007A2C23"/>
    <w:rsid w:val="007A3AA3"/>
    <w:rsid w:val="007A4765"/>
    <w:rsid w:val="007A5678"/>
    <w:rsid w:val="007A72C1"/>
    <w:rsid w:val="007B0663"/>
    <w:rsid w:val="007B5731"/>
    <w:rsid w:val="007B6DA9"/>
    <w:rsid w:val="007B726D"/>
    <w:rsid w:val="007B746C"/>
    <w:rsid w:val="007B74F2"/>
    <w:rsid w:val="007B7786"/>
    <w:rsid w:val="007B795C"/>
    <w:rsid w:val="007C18EA"/>
    <w:rsid w:val="007C3F1E"/>
    <w:rsid w:val="007C453E"/>
    <w:rsid w:val="007C4D1B"/>
    <w:rsid w:val="007C58C4"/>
    <w:rsid w:val="007C5D21"/>
    <w:rsid w:val="007D1F64"/>
    <w:rsid w:val="007D2FFB"/>
    <w:rsid w:val="007E2489"/>
    <w:rsid w:val="007E353E"/>
    <w:rsid w:val="007E5A24"/>
    <w:rsid w:val="007E6504"/>
    <w:rsid w:val="007E79AE"/>
    <w:rsid w:val="007F0B3D"/>
    <w:rsid w:val="007F4C3C"/>
    <w:rsid w:val="007F687E"/>
    <w:rsid w:val="00803858"/>
    <w:rsid w:val="00803A0D"/>
    <w:rsid w:val="00803F20"/>
    <w:rsid w:val="00804D5F"/>
    <w:rsid w:val="0080563F"/>
    <w:rsid w:val="00807498"/>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1D44"/>
    <w:rsid w:val="0084394F"/>
    <w:rsid w:val="00843F37"/>
    <w:rsid w:val="00845301"/>
    <w:rsid w:val="00846835"/>
    <w:rsid w:val="008502D8"/>
    <w:rsid w:val="0085136E"/>
    <w:rsid w:val="008516B1"/>
    <w:rsid w:val="00851995"/>
    <w:rsid w:val="00852149"/>
    <w:rsid w:val="0085259F"/>
    <w:rsid w:val="00856C8A"/>
    <w:rsid w:val="00863E16"/>
    <w:rsid w:val="008650F1"/>
    <w:rsid w:val="00867016"/>
    <w:rsid w:val="00867923"/>
    <w:rsid w:val="0087057D"/>
    <w:rsid w:val="0087213B"/>
    <w:rsid w:val="00876410"/>
    <w:rsid w:val="00876E09"/>
    <w:rsid w:val="008814EB"/>
    <w:rsid w:val="0088288E"/>
    <w:rsid w:val="008839C8"/>
    <w:rsid w:val="00884D81"/>
    <w:rsid w:val="008864CD"/>
    <w:rsid w:val="0089093C"/>
    <w:rsid w:val="00891421"/>
    <w:rsid w:val="00893BD4"/>
    <w:rsid w:val="00894A40"/>
    <w:rsid w:val="008975E5"/>
    <w:rsid w:val="008A11BF"/>
    <w:rsid w:val="008A16A3"/>
    <w:rsid w:val="008A27F4"/>
    <w:rsid w:val="008A5307"/>
    <w:rsid w:val="008B001D"/>
    <w:rsid w:val="008B23F9"/>
    <w:rsid w:val="008B7B6A"/>
    <w:rsid w:val="008C055B"/>
    <w:rsid w:val="008C0AE8"/>
    <w:rsid w:val="008C18DC"/>
    <w:rsid w:val="008C1CDC"/>
    <w:rsid w:val="008C2256"/>
    <w:rsid w:val="008C3206"/>
    <w:rsid w:val="008C6A45"/>
    <w:rsid w:val="008C7D3B"/>
    <w:rsid w:val="008D2873"/>
    <w:rsid w:val="008D3CDD"/>
    <w:rsid w:val="008D4586"/>
    <w:rsid w:val="008D5125"/>
    <w:rsid w:val="008D5C14"/>
    <w:rsid w:val="008D65E3"/>
    <w:rsid w:val="008D71B4"/>
    <w:rsid w:val="008D7872"/>
    <w:rsid w:val="008E09C4"/>
    <w:rsid w:val="008E1CEF"/>
    <w:rsid w:val="008E3071"/>
    <w:rsid w:val="008E3173"/>
    <w:rsid w:val="008E3625"/>
    <w:rsid w:val="008E6B72"/>
    <w:rsid w:val="008F1086"/>
    <w:rsid w:val="008F1D69"/>
    <w:rsid w:val="008F2602"/>
    <w:rsid w:val="008F4816"/>
    <w:rsid w:val="008F53C1"/>
    <w:rsid w:val="008F5BCF"/>
    <w:rsid w:val="008F608C"/>
    <w:rsid w:val="008F66E7"/>
    <w:rsid w:val="0090189E"/>
    <w:rsid w:val="00901D32"/>
    <w:rsid w:val="00902165"/>
    <w:rsid w:val="0090319D"/>
    <w:rsid w:val="00904032"/>
    <w:rsid w:val="009054D8"/>
    <w:rsid w:val="00906131"/>
    <w:rsid w:val="00907A6C"/>
    <w:rsid w:val="0091061D"/>
    <w:rsid w:val="00910726"/>
    <w:rsid w:val="00910793"/>
    <w:rsid w:val="00911591"/>
    <w:rsid w:val="00914208"/>
    <w:rsid w:val="009142CE"/>
    <w:rsid w:val="00915807"/>
    <w:rsid w:val="0092592D"/>
    <w:rsid w:val="00926FEB"/>
    <w:rsid w:val="009301D7"/>
    <w:rsid w:val="0093161C"/>
    <w:rsid w:val="00931BC1"/>
    <w:rsid w:val="00932589"/>
    <w:rsid w:val="00936DCB"/>
    <w:rsid w:val="009466CF"/>
    <w:rsid w:val="00946836"/>
    <w:rsid w:val="00946C39"/>
    <w:rsid w:val="00950770"/>
    <w:rsid w:val="00954547"/>
    <w:rsid w:val="00954CF4"/>
    <w:rsid w:val="00954FEB"/>
    <w:rsid w:val="009555E4"/>
    <w:rsid w:val="00955E4D"/>
    <w:rsid w:val="00956B98"/>
    <w:rsid w:val="00957CE8"/>
    <w:rsid w:val="00961ACC"/>
    <w:rsid w:val="00962F0E"/>
    <w:rsid w:val="009630E6"/>
    <w:rsid w:val="00967E1F"/>
    <w:rsid w:val="00970CF3"/>
    <w:rsid w:val="009710A8"/>
    <w:rsid w:val="00971542"/>
    <w:rsid w:val="00972B79"/>
    <w:rsid w:val="009750E4"/>
    <w:rsid w:val="009763AB"/>
    <w:rsid w:val="00981E27"/>
    <w:rsid w:val="00982CA0"/>
    <w:rsid w:val="009842EE"/>
    <w:rsid w:val="00985271"/>
    <w:rsid w:val="009863D4"/>
    <w:rsid w:val="00986EFC"/>
    <w:rsid w:val="00987C8D"/>
    <w:rsid w:val="00991CE1"/>
    <w:rsid w:val="00992242"/>
    <w:rsid w:val="009923DD"/>
    <w:rsid w:val="00995A9D"/>
    <w:rsid w:val="009979CA"/>
    <w:rsid w:val="009A0D89"/>
    <w:rsid w:val="009A59A3"/>
    <w:rsid w:val="009A708F"/>
    <w:rsid w:val="009A78FB"/>
    <w:rsid w:val="009B30E7"/>
    <w:rsid w:val="009B3976"/>
    <w:rsid w:val="009C24AD"/>
    <w:rsid w:val="009C25BA"/>
    <w:rsid w:val="009C3514"/>
    <w:rsid w:val="009C6CDD"/>
    <w:rsid w:val="009D0091"/>
    <w:rsid w:val="009D1F61"/>
    <w:rsid w:val="009D2903"/>
    <w:rsid w:val="009D2C8F"/>
    <w:rsid w:val="009E11FA"/>
    <w:rsid w:val="009E24ED"/>
    <w:rsid w:val="009E277C"/>
    <w:rsid w:val="009E3E50"/>
    <w:rsid w:val="009E44E0"/>
    <w:rsid w:val="009E53A4"/>
    <w:rsid w:val="009E59DC"/>
    <w:rsid w:val="009E6B76"/>
    <w:rsid w:val="009E76B0"/>
    <w:rsid w:val="009F2C06"/>
    <w:rsid w:val="009F7195"/>
    <w:rsid w:val="009F729A"/>
    <w:rsid w:val="009F72A4"/>
    <w:rsid w:val="009F7711"/>
    <w:rsid w:val="00A0036F"/>
    <w:rsid w:val="00A01349"/>
    <w:rsid w:val="00A038C2"/>
    <w:rsid w:val="00A07896"/>
    <w:rsid w:val="00A07B44"/>
    <w:rsid w:val="00A07FC9"/>
    <w:rsid w:val="00A105FB"/>
    <w:rsid w:val="00A11773"/>
    <w:rsid w:val="00A1404B"/>
    <w:rsid w:val="00A238C5"/>
    <w:rsid w:val="00A26031"/>
    <w:rsid w:val="00A331A8"/>
    <w:rsid w:val="00A3383E"/>
    <w:rsid w:val="00A3415E"/>
    <w:rsid w:val="00A345D7"/>
    <w:rsid w:val="00A35F26"/>
    <w:rsid w:val="00A37C68"/>
    <w:rsid w:val="00A402C7"/>
    <w:rsid w:val="00A405A1"/>
    <w:rsid w:val="00A4240D"/>
    <w:rsid w:val="00A44198"/>
    <w:rsid w:val="00A44337"/>
    <w:rsid w:val="00A460D2"/>
    <w:rsid w:val="00A504F5"/>
    <w:rsid w:val="00A51767"/>
    <w:rsid w:val="00A518F0"/>
    <w:rsid w:val="00A56E57"/>
    <w:rsid w:val="00A5716A"/>
    <w:rsid w:val="00A60ADC"/>
    <w:rsid w:val="00A62B53"/>
    <w:rsid w:val="00A63BBC"/>
    <w:rsid w:val="00A63FC0"/>
    <w:rsid w:val="00A642E6"/>
    <w:rsid w:val="00A64D9A"/>
    <w:rsid w:val="00A663F5"/>
    <w:rsid w:val="00A66933"/>
    <w:rsid w:val="00A704A1"/>
    <w:rsid w:val="00A70C9B"/>
    <w:rsid w:val="00A75E05"/>
    <w:rsid w:val="00A8300E"/>
    <w:rsid w:val="00A85886"/>
    <w:rsid w:val="00A8629A"/>
    <w:rsid w:val="00A93246"/>
    <w:rsid w:val="00A96986"/>
    <w:rsid w:val="00AA10A4"/>
    <w:rsid w:val="00AA27A4"/>
    <w:rsid w:val="00AA3356"/>
    <w:rsid w:val="00AA3D21"/>
    <w:rsid w:val="00AA41C0"/>
    <w:rsid w:val="00AA68FC"/>
    <w:rsid w:val="00AA7C13"/>
    <w:rsid w:val="00AA7D6C"/>
    <w:rsid w:val="00AB06C3"/>
    <w:rsid w:val="00AB0DE2"/>
    <w:rsid w:val="00AB1B3E"/>
    <w:rsid w:val="00AB1C33"/>
    <w:rsid w:val="00AB361C"/>
    <w:rsid w:val="00AB532D"/>
    <w:rsid w:val="00AC07D4"/>
    <w:rsid w:val="00AC7AA6"/>
    <w:rsid w:val="00AD189E"/>
    <w:rsid w:val="00AD4388"/>
    <w:rsid w:val="00AD4E63"/>
    <w:rsid w:val="00AD502A"/>
    <w:rsid w:val="00AD6777"/>
    <w:rsid w:val="00AD763A"/>
    <w:rsid w:val="00AD7DDA"/>
    <w:rsid w:val="00AE027A"/>
    <w:rsid w:val="00AE29A0"/>
    <w:rsid w:val="00AE2F7D"/>
    <w:rsid w:val="00AE3BFB"/>
    <w:rsid w:val="00AE67B8"/>
    <w:rsid w:val="00AE6866"/>
    <w:rsid w:val="00AE6D88"/>
    <w:rsid w:val="00AF3B36"/>
    <w:rsid w:val="00AF53A5"/>
    <w:rsid w:val="00AF54EA"/>
    <w:rsid w:val="00AF6EB6"/>
    <w:rsid w:val="00B015E4"/>
    <w:rsid w:val="00B01F95"/>
    <w:rsid w:val="00B0222D"/>
    <w:rsid w:val="00B0618F"/>
    <w:rsid w:val="00B0626B"/>
    <w:rsid w:val="00B11057"/>
    <w:rsid w:val="00B110A3"/>
    <w:rsid w:val="00B11863"/>
    <w:rsid w:val="00B152C2"/>
    <w:rsid w:val="00B1769A"/>
    <w:rsid w:val="00B17A11"/>
    <w:rsid w:val="00B17E57"/>
    <w:rsid w:val="00B22F8D"/>
    <w:rsid w:val="00B247A8"/>
    <w:rsid w:val="00B25C3E"/>
    <w:rsid w:val="00B26940"/>
    <w:rsid w:val="00B2733B"/>
    <w:rsid w:val="00B27FF2"/>
    <w:rsid w:val="00B30D66"/>
    <w:rsid w:val="00B31B48"/>
    <w:rsid w:val="00B33F12"/>
    <w:rsid w:val="00B35966"/>
    <w:rsid w:val="00B362A7"/>
    <w:rsid w:val="00B36327"/>
    <w:rsid w:val="00B36E5E"/>
    <w:rsid w:val="00B37F73"/>
    <w:rsid w:val="00B40AA6"/>
    <w:rsid w:val="00B41D76"/>
    <w:rsid w:val="00B469F5"/>
    <w:rsid w:val="00B46A0C"/>
    <w:rsid w:val="00B47F2A"/>
    <w:rsid w:val="00B51C6E"/>
    <w:rsid w:val="00B55181"/>
    <w:rsid w:val="00B578E0"/>
    <w:rsid w:val="00B6069D"/>
    <w:rsid w:val="00B64B81"/>
    <w:rsid w:val="00B65601"/>
    <w:rsid w:val="00B65DB8"/>
    <w:rsid w:val="00B66870"/>
    <w:rsid w:val="00B675FE"/>
    <w:rsid w:val="00B704C3"/>
    <w:rsid w:val="00B715F5"/>
    <w:rsid w:val="00B71B22"/>
    <w:rsid w:val="00B71E0F"/>
    <w:rsid w:val="00B75299"/>
    <w:rsid w:val="00B75DCE"/>
    <w:rsid w:val="00B825F9"/>
    <w:rsid w:val="00B82AB3"/>
    <w:rsid w:val="00B8378C"/>
    <w:rsid w:val="00B853BF"/>
    <w:rsid w:val="00B86418"/>
    <w:rsid w:val="00B874CB"/>
    <w:rsid w:val="00B91055"/>
    <w:rsid w:val="00B91EFB"/>
    <w:rsid w:val="00B92DE7"/>
    <w:rsid w:val="00B93A98"/>
    <w:rsid w:val="00B94545"/>
    <w:rsid w:val="00B95D15"/>
    <w:rsid w:val="00B96EDF"/>
    <w:rsid w:val="00B9749B"/>
    <w:rsid w:val="00BA3AF9"/>
    <w:rsid w:val="00BA7312"/>
    <w:rsid w:val="00BB02FD"/>
    <w:rsid w:val="00BB22F3"/>
    <w:rsid w:val="00BB2FD2"/>
    <w:rsid w:val="00BB3782"/>
    <w:rsid w:val="00BB5401"/>
    <w:rsid w:val="00BB7450"/>
    <w:rsid w:val="00BC4087"/>
    <w:rsid w:val="00BC4D42"/>
    <w:rsid w:val="00BC5613"/>
    <w:rsid w:val="00BC670A"/>
    <w:rsid w:val="00BC6B80"/>
    <w:rsid w:val="00BD223A"/>
    <w:rsid w:val="00BD304B"/>
    <w:rsid w:val="00BD3AFF"/>
    <w:rsid w:val="00BD3DC8"/>
    <w:rsid w:val="00BE078F"/>
    <w:rsid w:val="00BE2C90"/>
    <w:rsid w:val="00BE2CDD"/>
    <w:rsid w:val="00BE5C55"/>
    <w:rsid w:val="00BE6C53"/>
    <w:rsid w:val="00BE7DFD"/>
    <w:rsid w:val="00BF09D5"/>
    <w:rsid w:val="00BF1C16"/>
    <w:rsid w:val="00BF1C4F"/>
    <w:rsid w:val="00BF21F5"/>
    <w:rsid w:val="00BF4F67"/>
    <w:rsid w:val="00C00005"/>
    <w:rsid w:val="00C005C6"/>
    <w:rsid w:val="00C01828"/>
    <w:rsid w:val="00C028E0"/>
    <w:rsid w:val="00C02F1D"/>
    <w:rsid w:val="00C031EF"/>
    <w:rsid w:val="00C11EED"/>
    <w:rsid w:val="00C15FCC"/>
    <w:rsid w:val="00C25065"/>
    <w:rsid w:val="00C30CEB"/>
    <w:rsid w:val="00C34B64"/>
    <w:rsid w:val="00C3557C"/>
    <w:rsid w:val="00C37278"/>
    <w:rsid w:val="00C43FAD"/>
    <w:rsid w:val="00C45261"/>
    <w:rsid w:val="00C45DE1"/>
    <w:rsid w:val="00C461E8"/>
    <w:rsid w:val="00C4680A"/>
    <w:rsid w:val="00C523D8"/>
    <w:rsid w:val="00C539C1"/>
    <w:rsid w:val="00C53F11"/>
    <w:rsid w:val="00C6004D"/>
    <w:rsid w:val="00C60B65"/>
    <w:rsid w:val="00C621C7"/>
    <w:rsid w:val="00C640F2"/>
    <w:rsid w:val="00C644EC"/>
    <w:rsid w:val="00C6508D"/>
    <w:rsid w:val="00C67935"/>
    <w:rsid w:val="00C67B75"/>
    <w:rsid w:val="00C67E76"/>
    <w:rsid w:val="00C738BC"/>
    <w:rsid w:val="00C73F5A"/>
    <w:rsid w:val="00C747D1"/>
    <w:rsid w:val="00C74850"/>
    <w:rsid w:val="00C74CF4"/>
    <w:rsid w:val="00C7507C"/>
    <w:rsid w:val="00C75CCC"/>
    <w:rsid w:val="00C774AF"/>
    <w:rsid w:val="00C77AAF"/>
    <w:rsid w:val="00C80B2A"/>
    <w:rsid w:val="00C8141E"/>
    <w:rsid w:val="00C82109"/>
    <w:rsid w:val="00C859A0"/>
    <w:rsid w:val="00C900AA"/>
    <w:rsid w:val="00C90321"/>
    <w:rsid w:val="00C90F21"/>
    <w:rsid w:val="00C95D2E"/>
    <w:rsid w:val="00C96025"/>
    <w:rsid w:val="00C96C60"/>
    <w:rsid w:val="00C979AC"/>
    <w:rsid w:val="00C97CBE"/>
    <w:rsid w:val="00CA329B"/>
    <w:rsid w:val="00CA5C36"/>
    <w:rsid w:val="00CA6622"/>
    <w:rsid w:val="00CA68DD"/>
    <w:rsid w:val="00CA7927"/>
    <w:rsid w:val="00CA7C8D"/>
    <w:rsid w:val="00CB0049"/>
    <w:rsid w:val="00CB3768"/>
    <w:rsid w:val="00CB3AAD"/>
    <w:rsid w:val="00CB4B43"/>
    <w:rsid w:val="00CB4B51"/>
    <w:rsid w:val="00CB51EA"/>
    <w:rsid w:val="00CC05C6"/>
    <w:rsid w:val="00CC0600"/>
    <w:rsid w:val="00CC09C4"/>
    <w:rsid w:val="00CC1277"/>
    <w:rsid w:val="00CC32F1"/>
    <w:rsid w:val="00CC3539"/>
    <w:rsid w:val="00CC5D82"/>
    <w:rsid w:val="00CC771C"/>
    <w:rsid w:val="00CD179F"/>
    <w:rsid w:val="00CD2245"/>
    <w:rsid w:val="00CD22A3"/>
    <w:rsid w:val="00CD55C7"/>
    <w:rsid w:val="00CD7302"/>
    <w:rsid w:val="00CD7CA0"/>
    <w:rsid w:val="00CD7E99"/>
    <w:rsid w:val="00CE2A58"/>
    <w:rsid w:val="00CE4AA5"/>
    <w:rsid w:val="00CE58F4"/>
    <w:rsid w:val="00CE62FC"/>
    <w:rsid w:val="00CE72FB"/>
    <w:rsid w:val="00CF078B"/>
    <w:rsid w:val="00CF2498"/>
    <w:rsid w:val="00CF42B6"/>
    <w:rsid w:val="00D01991"/>
    <w:rsid w:val="00D01EF1"/>
    <w:rsid w:val="00D0200C"/>
    <w:rsid w:val="00D0621A"/>
    <w:rsid w:val="00D06A6D"/>
    <w:rsid w:val="00D15AA9"/>
    <w:rsid w:val="00D15CA2"/>
    <w:rsid w:val="00D1645B"/>
    <w:rsid w:val="00D17A59"/>
    <w:rsid w:val="00D22A2F"/>
    <w:rsid w:val="00D24327"/>
    <w:rsid w:val="00D33B0D"/>
    <w:rsid w:val="00D3646A"/>
    <w:rsid w:val="00D37A40"/>
    <w:rsid w:val="00D418D7"/>
    <w:rsid w:val="00D41F36"/>
    <w:rsid w:val="00D438D6"/>
    <w:rsid w:val="00D43F90"/>
    <w:rsid w:val="00D44C94"/>
    <w:rsid w:val="00D45AEA"/>
    <w:rsid w:val="00D4780E"/>
    <w:rsid w:val="00D50137"/>
    <w:rsid w:val="00D5143D"/>
    <w:rsid w:val="00D5333C"/>
    <w:rsid w:val="00D548C7"/>
    <w:rsid w:val="00D62450"/>
    <w:rsid w:val="00D62E38"/>
    <w:rsid w:val="00D66704"/>
    <w:rsid w:val="00D70B30"/>
    <w:rsid w:val="00D75488"/>
    <w:rsid w:val="00D8083D"/>
    <w:rsid w:val="00D815D1"/>
    <w:rsid w:val="00D81937"/>
    <w:rsid w:val="00D81C62"/>
    <w:rsid w:val="00D829F2"/>
    <w:rsid w:val="00D90927"/>
    <w:rsid w:val="00D96347"/>
    <w:rsid w:val="00D97EC9"/>
    <w:rsid w:val="00DA2B01"/>
    <w:rsid w:val="00DA303E"/>
    <w:rsid w:val="00DA5955"/>
    <w:rsid w:val="00DA59BD"/>
    <w:rsid w:val="00DA6C73"/>
    <w:rsid w:val="00DA752D"/>
    <w:rsid w:val="00DB10BD"/>
    <w:rsid w:val="00DB14F9"/>
    <w:rsid w:val="00DB29D8"/>
    <w:rsid w:val="00DB3247"/>
    <w:rsid w:val="00DB4563"/>
    <w:rsid w:val="00DB7640"/>
    <w:rsid w:val="00DC0EF2"/>
    <w:rsid w:val="00DC1259"/>
    <w:rsid w:val="00DC24C4"/>
    <w:rsid w:val="00DC26BE"/>
    <w:rsid w:val="00DC2DC1"/>
    <w:rsid w:val="00DC44FE"/>
    <w:rsid w:val="00DD0446"/>
    <w:rsid w:val="00DD7861"/>
    <w:rsid w:val="00DD78CD"/>
    <w:rsid w:val="00DE00E7"/>
    <w:rsid w:val="00DE0328"/>
    <w:rsid w:val="00DE05AA"/>
    <w:rsid w:val="00DE1397"/>
    <w:rsid w:val="00DE1984"/>
    <w:rsid w:val="00DE1A46"/>
    <w:rsid w:val="00DE6682"/>
    <w:rsid w:val="00DE7B85"/>
    <w:rsid w:val="00DF0CCC"/>
    <w:rsid w:val="00DF12BE"/>
    <w:rsid w:val="00DF3960"/>
    <w:rsid w:val="00DF3D96"/>
    <w:rsid w:val="00DF3EED"/>
    <w:rsid w:val="00DF47D6"/>
    <w:rsid w:val="00DF4878"/>
    <w:rsid w:val="00DF647B"/>
    <w:rsid w:val="00DF7607"/>
    <w:rsid w:val="00E00822"/>
    <w:rsid w:val="00E00ECC"/>
    <w:rsid w:val="00E04305"/>
    <w:rsid w:val="00E04EB3"/>
    <w:rsid w:val="00E05746"/>
    <w:rsid w:val="00E05A89"/>
    <w:rsid w:val="00E071B2"/>
    <w:rsid w:val="00E07FAC"/>
    <w:rsid w:val="00E10B3E"/>
    <w:rsid w:val="00E146E0"/>
    <w:rsid w:val="00E15474"/>
    <w:rsid w:val="00E17A92"/>
    <w:rsid w:val="00E23863"/>
    <w:rsid w:val="00E247DE"/>
    <w:rsid w:val="00E270E2"/>
    <w:rsid w:val="00E27A67"/>
    <w:rsid w:val="00E27FED"/>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504B1"/>
    <w:rsid w:val="00E5112E"/>
    <w:rsid w:val="00E5218E"/>
    <w:rsid w:val="00E52B2E"/>
    <w:rsid w:val="00E52B31"/>
    <w:rsid w:val="00E5517D"/>
    <w:rsid w:val="00E5584C"/>
    <w:rsid w:val="00E55E45"/>
    <w:rsid w:val="00E56D5A"/>
    <w:rsid w:val="00E610A4"/>
    <w:rsid w:val="00E62C0A"/>
    <w:rsid w:val="00E644F0"/>
    <w:rsid w:val="00E64E7E"/>
    <w:rsid w:val="00E65CE2"/>
    <w:rsid w:val="00E70AD0"/>
    <w:rsid w:val="00E72EEC"/>
    <w:rsid w:val="00E73C3E"/>
    <w:rsid w:val="00E74BD3"/>
    <w:rsid w:val="00E75528"/>
    <w:rsid w:val="00E77C5B"/>
    <w:rsid w:val="00E803A6"/>
    <w:rsid w:val="00E81027"/>
    <w:rsid w:val="00E825B2"/>
    <w:rsid w:val="00E82A1C"/>
    <w:rsid w:val="00E84BD1"/>
    <w:rsid w:val="00E86F97"/>
    <w:rsid w:val="00E86FB6"/>
    <w:rsid w:val="00E910D4"/>
    <w:rsid w:val="00E93AB0"/>
    <w:rsid w:val="00E93AFE"/>
    <w:rsid w:val="00E95409"/>
    <w:rsid w:val="00E95878"/>
    <w:rsid w:val="00E95BFF"/>
    <w:rsid w:val="00EA5C14"/>
    <w:rsid w:val="00EA69F6"/>
    <w:rsid w:val="00EB03BD"/>
    <w:rsid w:val="00EB1242"/>
    <w:rsid w:val="00EB1CFC"/>
    <w:rsid w:val="00EB28D1"/>
    <w:rsid w:val="00EB2A79"/>
    <w:rsid w:val="00EB482F"/>
    <w:rsid w:val="00EB7F75"/>
    <w:rsid w:val="00EB7FB5"/>
    <w:rsid w:val="00EC06B6"/>
    <w:rsid w:val="00EC1709"/>
    <w:rsid w:val="00EC1B45"/>
    <w:rsid w:val="00EC494C"/>
    <w:rsid w:val="00EC57C2"/>
    <w:rsid w:val="00EC5D0D"/>
    <w:rsid w:val="00EC73B7"/>
    <w:rsid w:val="00ED1D90"/>
    <w:rsid w:val="00ED2136"/>
    <w:rsid w:val="00ED23C5"/>
    <w:rsid w:val="00ED2D98"/>
    <w:rsid w:val="00ED5F44"/>
    <w:rsid w:val="00ED7E4C"/>
    <w:rsid w:val="00ED7F98"/>
    <w:rsid w:val="00ED7FED"/>
    <w:rsid w:val="00EE0460"/>
    <w:rsid w:val="00EE1372"/>
    <w:rsid w:val="00EE324C"/>
    <w:rsid w:val="00EE350E"/>
    <w:rsid w:val="00EE5E3A"/>
    <w:rsid w:val="00EF196E"/>
    <w:rsid w:val="00EF5499"/>
    <w:rsid w:val="00EF5C32"/>
    <w:rsid w:val="00F000F5"/>
    <w:rsid w:val="00F02BF5"/>
    <w:rsid w:val="00F03936"/>
    <w:rsid w:val="00F03E92"/>
    <w:rsid w:val="00F07CED"/>
    <w:rsid w:val="00F07FA7"/>
    <w:rsid w:val="00F10C1B"/>
    <w:rsid w:val="00F12B29"/>
    <w:rsid w:val="00F12BD2"/>
    <w:rsid w:val="00F13D98"/>
    <w:rsid w:val="00F14EF7"/>
    <w:rsid w:val="00F15F6E"/>
    <w:rsid w:val="00F16468"/>
    <w:rsid w:val="00F20159"/>
    <w:rsid w:val="00F2053B"/>
    <w:rsid w:val="00F20DC5"/>
    <w:rsid w:val="00F21198"/>
    <w:rsid w:val="00F23440"/>
    <w:rsid w:val="00F236C3"/>
    <w:rsid w:val="00F2427A"/>
    <w:rsid w:val="00F25EF2"/>
    <w:rsid w:val="00F27E42"/>
    <w:rsid w:val="00F32CB7"/>
    <w:rsid w:val="00F37145"/>
    <w:rsid w:val="00F400A1"/>
    <w:rsid w:val="00F40B5A"/>
    <w:rsid w:val="00F40EAF"/>
    <w:rsid w:val="00F44630"/>
    <w:rsid w:val="00F47C60"/>
    <w:rsid w:val="00F5261E"/>
    <w:rsid w:val="00F531D1"/>
    <w:rsid w:val="00F53A80"/>
    <w:rsid w:val="00F54715"/>
    <w:rsid w:val="00F57D03"/>
    <w:rsid w:val="00F61B90"/>
    <w:rsid w:val="00F62282"/>
    <w:rsid w:val="00F62CC5"/>
    <w:rsid w:val="00F62D68"/>
    <w:rsid w:val="00F632EB"/>
    <w:rsid w:val="00F64627"/>
    <w:rsid w:val="00F64927"/>
    <w:rsid w:val="00F65C89"/>
    <w:rsid w:val="00F66688"/>
    <w:rsid w:val="00F66D17"/>
    <w:rsid w:val="00F66E19"/>
    <w:rsid w:val="00F73F1E"/>
    <w:rsid w:val="00F745CC"/>
    <w:rsid w:val="00F76251"/>
    <w:rsid w:val="00F77424"/>
    <w:rsid w:val="00F84936"/>
    <w:rsid w:val="00F85004"/>
    <w:rsid w:val="00F85157"/>
    <w:rsid w:val="00F86DF4"/>
    <w:rsid w:val="00F8742D"/>
    <w:rsid w:val="00F90AA3"/>
    <w:rsid w:val="00F9161C"/>
    <w:rsid w:val="00F946B6"/>
    <w:rsid w:val="00F954EB"/>
    <w:rsid w:val="00F9614F"/>
    <w:rsid w:val="00FA236F"/>
    <w:rsid w:val="00FA5A14"/>
    <w:rsid w:val="00FA5D72"/>
    <w:rsid w:val="00FB1510"/>
    <w:rsid w:val="00FB1837"/>
    <w:rsid w:val="00FB3C66"/>
    <w:rsid w:val="00FB4379"/>
    <w:rsid w:val="00FB46E1"/>
    <w:rsid w:val="00FB46FB"/>
    <w:rsid w:val="00FB508C"/>
    <w:rsid w:val="00FB5682"/>
    <w:rsid w:val="00FB6723"/>
    <w:rsid w:val="00FC1372"/>
    <w:rsid w:val="00FC1A0A"/>
    <w:rsid w:val="00FC3B07"/>
    <w:rsid w:val="00FC4B73"/>
    <w:rsid w:val="00FC66E2"/>
    <w:rsid w:val="00FD3BB5"/>
    <w:rsid w:val="00FD5946"/>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 w:type="character" w:styleId="affc">
    <w:name w:val="annotation reference"/>
    <w:basedOn w:val="a7"/>
    <w:rsid w:val="00393883"/>
    <w:rPr>
      <w:sz w:val="16"/>
      <w:szCs w:val="16"/>
    </w:rPr>
  </w:style>
  <w:style w:type="paragraph" w:styleId="affd">
    <w:name w:val="annotation text"/>
    <w:basedOn w:val="a5"/>
    <w:link w:val="affe"/>
    <w:rsid w:val="00393883"/>
    <w:pPr>
      <w:spacing w:line="240" w:lineRule="auto"/>
    </w:pPr>
    <w:rPr>
      <w:sz w:val="20"/>
      <w:szCs w:val="20"/>
    </w:rPr>
  </w:style>
  <w:style w:type="character" w:customStyle="1" w:styleId="affe">
    <w:name w:val="Текст примечания Знак"/>
    <w:basedOn w:val="a7"/>
    <w:link w:val="affd"/>
    <w:rsid w:val="00393883"/>
    <w:rPr>
      <w:rFonts w:ascii="Calibri" w:hAnsi="Calibri"/>
      <w:kern w:val="1"/>
      <w:lang w:eastAsia="ar-SA"/>
    </w:rPr>
  </w:style>
  <w:style w:type="paragraph" w:styleId="afff">
    <w:name w:val="annotation subject"/>
    <w:basedOn w:val="affd"/>
    <w:next w:val="affd"/>
    <w:link w:val="afff0"/>
    <w:rsid w:val="00393883"/>
    <w:rPr>
      <w:b/>
      <w:bCs/>
    </w:rPr>
  </w:style>
  <w:style w:type="character" w:customStyle="1" w:styleId="afff0">
    <w:name w:val="Тема примечания Знак"/>
    <w:basedOn w:val="affe"/>
    <w:link w:val="afff"/>
    <w:rsid w:val="00393883"/>
    <w:rPr>
      <w:rFonts w:ascii="Calibri" w:hAnsi="Calibri"/>
      <w:b/>
      <w:bCs/>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ab">
    <w:name w:val="Заголовок"/>
    <w:basedOn w:val="a5"/>
    <w:next w:val="a6"/>
    <w:rsid w:val="00CD22A3"/>
    <w:pPr>
      <w:keepNext/>
      <w:spacing w:before="240" w:after="120"/>
    </w:pPr>
    <w:rPr>
      <w:rFonts w:ascii="Arial" w:eastAsia="DejaVu Sans" w:hAnsi="Arial" w:cs="DejaVu Sans"/>
      <w:sz w:val="28"/>
      <w:szCs w:val="28"/>
    </w:rPr>
  </w:style>
  <w:style w:type="paragraph" w:styleId="ac">
    <w:name w:val="List"/>
    <w:basedOn w:val="a6"/>
    <w:rsid w:val="00CD22A3"/>
  </w:style>
  <w:style w:type="paragraph" w:customStyle="1" w:styleId="12">
    <w:name w:val="Название1"/>
    <w:basedOn w:val="a5"/>
    <w:rsid w:val="00CD22A3"/>
    <w:pPr>
      <w:suppressLineNumbers/>
      <w:spacing w:before="120" w:after="120"/>
    </w:pPr>
    <w:rPr>
      <w:i/>
      <w:iCs/>
      <w:sz w:val="24"/>
      <w:szCs w:val="24"/>
    </w:rPr>
  </w:style>
  <w:style w:type="paragraph" w:customStyle="1" w:styleId="13">
    <w:name w:val="Указатель1"/>
    <w:basedOn w:val="a5"/>
    <w:rsid w:val="00CD22A3"/>
    <w:pPr>
      <w:suppressLineNumbers/>
    </w:pPr>
  </w:style>
  <w:style w:type="paragraph" w:customStyle="1" w:styleId="ad">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e">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f">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0">
    <w:name w:val="footer"/>
    <w:basedOn w:val="a5"/>
    <w:rsid w:val="00450EF7"/>
    <w:pPr>
      <w:tabs>
        <w:tab w:val="center" w:pos="4320"/>
        <w:tab w:val="right" w:pos="8640"/>
      </w:tabs>
    </w:pPr>
  </w:style>
  <w:style w:type="character" w:styleId="af1">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2">
    <w:name w:val="Не вступил в силу"/>
    <w:basedOn w:val="a7"/>
    <w:rsid w:val="00962F0E"/>
    <w:rPr>
      <w:rFonts w:cs="Times New Roman"/>
      <w:color w:val="008080"/>
      <w:sz w:val="20"/>
      <w:szCs w:val="20"/>
    </w:rPr>
  </w:style>
  <w:style w:type="table" w:styleId="af3">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Цветовое выделение"/>
    <w:rsid w:val="00987C8D"/>
    <w:rPr>
      <w:b/>
      <w:bCs/>
      <w:color w:val="000080"/>
      <w:sz w:val="20"/>
      <w:szCs w:val="20"/>
    </w:rPr>
  </w:style>
  <w:style w:type="paragraph" w:styleId="af5">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6">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7">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9">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a">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b">
    <w:name w:val="Основной шрифт"/>
    <w:semiHidden/>
    <w:rsid w:val="00F400A1"/>
  </w:style>
  <w:style w:type="paragraph" w:styleId="afc">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d">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4">
    <w:name w:val="1"/>
    <w:basedOn w:val="a5"/>
    <w:next w:val="ae"/>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e">
    <w:name w:val="FollowedHyperlink"/>
    <w:basedOn w:val="a7"/>
    <w:rsid w:val="00F400A1"/>
    <w:rPr>
      <w:color w:val="800080"/>
      <w:u w:val="single"/>
    </w:rPr>
  </w:style>
  <w:style w:type="paragraph" w:customStyle="1" w:styleId="aff">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0">
    <w:name w:val="Strong"/>
    <w:basedOn w:val="a7"/>
    <w:qFormat/>
    <w:rsid w:val="00F400A1"/>
    <w:rPr>
      <w:b/>
      <w:bCs/>
    </w:rPr>
  </w:style>
  <w:style w:type="character" w:customStyle="1" w:styleId="bl1">
    <w:name w:val="bl1"/>
    <w:basedOn w:val="a7"/>
    <w:rsid w:val="00F400A1"/>
    <w:rPr>
      <w:color w:val="4288B8"/>
    </w:rPr>
  </w:style>
  <w:style w:type="paragraph" w:styleId="aff1">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5">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2">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3">
    <w:name w:val="Символы концевой сноски"/>
    <w:rsid w:val="00F400A1"/>
    <w:rPr>
      <w:vertAlign w:val="superscript"/>
    </w:rPr>
  </w:style>
  <w:style w:type="character" w:customStyle="1" w:styleId="16">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4">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7">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5">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8">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6">
    <w:name w:val="footnote text"/>
    <w:basedOn w:val="a5"/>
    <w:link w:val="aff7"/>
    <w:uiPriority w:val="99"/>
    <w:unhideWhenUsed/>
    <w:rsid w:val="00452B0B"/>
    <w:pPr>
      <w:suppressAutoHyphens w:val="0"/>
    </w:pPr>
    <w:rPr>
      <w:rFonts w:eastAsia="Calibri"/>
      <w:kern w:val="0"/>
      <w:sz w:val="20"/>
      <w:szCs w:val="20"/>
      <w:lang w:val="x-none" w:eastAsia="en-US"/>
    </w:rPr>
  </w:style>
  <w:style w:type="character" w:customStyle="1" w:styleId="aff7">
    <w:name w:val="Текст сноски Знак"/>
    <w:basedOn w:val="a7"/>
    <w:link w:val="aff6"/>
    <w:uiPriority w:val="99"/>
    <w:rsid w:val="00452B0B"/>
    <w:rPr>
      <w:rFonts w:ascii="Calibri" w:eastAsia="Calibri" w:hAnsi="Calibri"/>
      <w:lang w:val="x-none" w:eastAsia="en-US"/>
    </w:rPr>
  </w:style>
  <w:style w:type="character" w:styleId="aff8">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9">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a">
    <w:name w:val="No Spacing"/>
    <w:link w:val="affb"/>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b">
    <w:name w:val="Без интервала Знак"/>
    <w:link w:val="affa"/>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 w:type="character" w:styleId="affc">
    <w:name w:val="annotation reference"/>
    <w:basedOn w:val="a7"/>
    <w:rsid w:val="00393883"/>
    <w:rPr>
      <w:sz w:val="16"/>
      <w:szCs w:val="16"/>
    </w:rPr>
  </w:style>
  <w:style w:type="paragraph" w:styleId="affd">
    <w:name w:val="annotation text"/>
    <w:basedOn w:val="a5"/>
    <w:link w:val="affe"/>
    <w:rsid w:val="00393883"/>
    <w:pPr>
      <w:spacing w:line="240" w:lineRule="auto"/>
    </w:pPr>
    <w:rPr>
      <w:sz w:val="20"/>
      <w:szCs w:val="20"/>
    </w:rPr>
  </w:style>
  <w:style w:type="character" w:customStyle="1" w:styleId="affe">
    <w:name w:val="Текст примечания Знак"/>
    <w:basedOn w:val="a7"/>
    <w:link w:val="affd"/>
    <w:rsid w:val="00393883"/>
    <w:rPr>
      <w:rFonts w:ascii="Calibri" w:hAnsi="Calibri"/>
      <w:kern w:val="1"/>
      <w:lang w:eastAsia="ar-SA"/>
    </w:rPr>
  </w:style>
  <w:style w:type="paragraph" w:styleId="afff">
    <w:name w:val="annotation subject"/>
    <w:basedOn w:val="affd"/>
    <w:next w:val="affd"/>
    <w:link w:val="afff0"/>
    <w:rsid w:val="00393883"/>
    <w:rPr>
      <w:b/>
      <w:bCs/>
    </w:rPr>
  </w:style>
  <w:style w:type="character" w:customStyle="1" w:styleId="afff0">
    <w:name w:val="Тема примечания Знак"/>
    <w:basedOn w:val="affe"/>
    <w:link w:val="afff"/>
    <w:rsid w:val="00393883"/>
    <w:rPr>
      <w:rFonts w:ascii="Calibri" w:hAnsi="Calibri"/>
      <w:b/>
      <w:bCs/>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851796898">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ender@tatspirt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68C36-4AD5-4B87-B237-FB4133216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6559</Words>
  <Characters>37390</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43862</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Трутнева Елена Андреевна</cp:lastModifiedBy>
  <cp:revision>25</cp:revision>
  <cp:lastPrinted>2018-12-03T14:52:00Z</cp:lastPrinted>
  <dcterms:created xsi:type="dcterms:W3CDTF">2019-01-28T13:11:00Z</dcterms:created>
  <dcterms:modified xsi:type="dcterms:W3CDTF">2020-07-22T06:22:00Z</dcterms:modified>
</cp:coreProperties>
</file>